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22A" w:rsidRPr="005B6DEA" w:rsidRDefault="00C60A3C" w:rsidP="006D122A">
      <w:pPr>
        <w:spacing w:line="480" w:lineRule="auto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22A" w:rsidRPr="004807D7" w:rsidRDefault="006D122A" w:rsidP="006D122A">
      <w:pPr>
        <w:widowControl w:val="0"/>
        <w:ind w:firstLine="284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_________________ </w:t>
      </w:r>
      <w:r w:rsidRPr="003149C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 _______</w:t>
      </w:r>
    </w:p>
    <w:p w:rsidR="006D122A" w:rsidRPr="005B6DEA" w:rsidRDefault="006D122A" w:rsidP="006D122A">
      <w:pPr>
        <w:rPr>
          <w:sz w:val="28"/>
          <w:szCs w:val="28"/>
        </w:rPr>
      </w:pPr>
    </w:p>
    <w:p w:rsidR="00342333" w:rsidRPr="009D6CAC" w:rsidRDefault="00342333" w:rsidP="00342333">
      <w:pPr>
        <w:tabs>
          <w:tab w:val="left" w:pos="6096"/>
        </w:tabs>
        <w:ind w:right="3969"/>
        <w:jc w:val="both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О проекте решения Думы городского округа</w:t>
      </w:r>
      <w:r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>Похвистнево</w:t>
      </w:r>
      <w:r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>«О внесении изменений в Устав</w:t>
      </w:r>
      <w:r>
        <w:rPr>
          <w:b/>
          <w:sz w:val="28"/>
          <w:szCs w:val="28"/>
        </w:rPr>
        <w:t xml:space="preserve"> </w:t>
      </w:r>
      <w:r w:rsidRPr="009D6CAC">
        <w:rPr>
          <w:b/>
          <w:sz w:val="28"/>
          <w:szCs w:val="28"/>
        </w:rPr>
        <w:t>городского округа Похвистнево Самарской области»</w:t>
      </w:r>
    </w:p>
    <w:p w:rsidR="006D122A" w:rsidRPr="005B6DEA" w:rsidRDefault="006D122A" w:rsidP="006D122A">
      <w:pPr>
        <w:spacing w:line="276" w:lineRule="auto"/>
        <w:jc w:val="both"/>
        <w:rPr>
          <w:sz w:val="28"/>
          <w:szCs w:val="28"/>
        </w:rPr>
      </w:pPr>
    </w:p>
    <w:p w:rsidR="00342333" w:rsidRDefault="00D135F3" w:rsidP="00952BF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42333" w:rsidRPr="005B6DEA">
        <w:rPr>
          <w:sz w:val="28"/>
          <w:szCs w:val="28"/>
        </w:rPr>
        <w:t>уководствуясь</w:t>
      </w:r>
      <w:r w:rsidR="00342333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 </w:t>
      </w:r>
      <w:r w:rsidR="00342333" w:rsidRPr="005B6DEA">
        <w:rPr>
          <w:sz w:val="28"/>
          <w:szCs w:val="28"/>
        </w:rPr>
        <w:t>ст. 35 Устава городского округа Похвистнево,</w:t>
      </w:r>
      <w:r w:rsidR="00342333" w:rsidRPr="002A0B11">
        <w:rPr>
          <w:sz w:val="28"/>
          <w:szCs w:val="28"/>
        </w:rPr>
        <w:t xml:space="preserve"> </w:t>
      </w:r>
      <w:r w:rsidR="00342333" w:rsidRPr="005B6DEA">
        <w:rPr>
          <w:sz w:val="28"/>
          <w:szCs w:val="28"/>
        </w:rPr>
        <w:t>решением Думы городского округа Похвистнево от 18.04.2006 № 10-68 «Об утверждении Положения «О порядке организации и проведения публичных слушаний в городском округе Похвистнево Самарской области»,</w:t>
      </w:r>
      <w:r w:rsidR="00342333">
        <w:rPr>
          <w:sz w:val="28"/>
          <w:szCs w:val="28"/>
        </w:rPr>
        <w:t xml:space="preserve"> Администрация городского округа</w:t>
      </w:r>
    </w:p>
    <w:p w:rsidR="00342333" w:rsidRPr="005B6DEA" w:rsidRDefault="00342333" w:rsidP="00952BF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42333" w:rsidRDefault="00342333" w:rsidP="00952BF6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  <w:r w:rsidRPr="009D6CAC">
        <w:rPr>
          <w:b/>
          <w:sz w:val="28"/>
          <w:szCs w:val="28"/>
        </w:rPr>
        <w:t>ПОСТАНОВЛЯЕТ:</w:t>
      </w:r>
    </w:p>
    <w:p w:rsidR="00342333" w:rsidRPr="009D6CAC" w:rsidRDefault="00342333" w:rsidP="00952BF6">
      <w:pPr>
        <w:spacing w:line="276" w:lineRule="auto"/>
        <w:ind w:firstLine="709"/>
        <w:jc w:val="center"/>
        <w:outlineLvl w:val="0"/>
        <w:rPr>
          <w:b/>
          <w:sz w:val="28"/>
          <w:szCs w:val="28"/>
        </w:rPr>
      </w:pPr>
    </w:p>
    <w:p w:rsidR="00342333" w:rsidRPr="005B6DEA" w:rsidRDefault="00342333" w:rsidP="00952BF6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 w:rsidRPr="005B6DEA">
        <w:rPr>
          <w:sz w:val="28"/>
          <w:szCs w:val="28"/>
        </w:rPr>
        <w:t xml:space="preserve">1. Одобрить </w:t>
      </w:r>
      <w:r>
        <w:rPr>
          <w:sz w:val="28"/>
          <w:szCs w:val="28"/>
        </w:rPr>
        <w:t xml:space="preserve">прилагаемый </w:t>
      </w:r>
      <w:r w:rsidRPr="005B6DEA">
        <w:rPr>
          <w:sz w:val="28"/>
          <w:szCs w:val="28"/>
        </w:rPr>
        <w:t>проект решения Думы городского округа Похвистнево «О внесении изменений в Устав городского округа Похвистнево Самарской области».</w:t>
      </w:r>
    </w:p>
    <w:p w:rsidR="00342333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5B6DEA">
        <w:rPr>
          <w:sz w:val="28"/>
          <w:szCs w:val="28"/>
        </w:rPr>
        <w:t xml:space="preserve">2. </w:t>
      </w:r>
      <w:r w:rsidRPr="005B6DEA">
        <w:rPr>
          <w:color w:val="000000"/>
          <w:sz w:val="28"/>
          <w:szCs w:val="28"/>
        </w:rPr>
        <w:t xml:space="preserve">Назначить публичные слушания по проекту решения Думы </w:t>
      </w:r>
      <w:r w:rsidRPr="005B6DEA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Похвистнево</w:t>
      </w:r>
      <w:r w:rsidRPr="005B6DEA">
        <w:rPr>
          <w:color w:val="000000"/>
          <w:sz w:val="28"/>
          <w:szCs w:val="28"/>
        </w:rPr>
        <w:t xml:space="preserve"> </w:t>
      </w:r>
      <w:r w:rsidRPr="005B6DEA">
        <w:rPr>
          <w:sz w:val="28"/>
          <w:szCs w:val="28"/>
        </w:rPr>
        <w:t>«О внесении изменений в Устав городского округа Похвистнево Самарской области»</w:t>
      </w:r>
      <w:r>
        <w:rPr>
          <w:sz w:val="28"/>
          <w:szCs w:val="28"/>
        </w:rPr>
        <w:t xml:space="preserve"> </w:t>
      </w:r>
      <w:r w:rsidRPr="00675226">
        <w:rPr>
          <w:sz w:val="28"/>
          <w:szCs w:val="28"/>
        </w:rPr>
        <w:t xml:space="preserve">на </w:t>
      </w:r>
      <w:r w:rsidR="00F11A48" w:rsidRPr="00F11A48">
        <w:rPr>
          <w:sz w:val="28"/>
          <w:szCs w:val="28"/>
        </w:rPr>
        <w:t>1</w:t>
      </w:r>
      <w:r w:rsidR="00FC23B1">
        <w:rPr>
          <w:sz w:val="28"/>
          <w:szCs w:val="28"/>
        </w:rPr>
        <w:t>2</w:t>
      </w:r>
      <w:r w:rsidR="003A1E6D" w:rsidRPr="00F11A48">
        <w:rPr>
          <w:sz w:val="28"/>
          <w:szCs w:val="28"/>
        </w:rPr>
        <w:t xml:space="preserve"> </w:t>
      </w:r>
      <w:r w:rsidR="000E58A0" w:rsidRPr="00F11A48">
        <w:rPr>
          <w:sz w:val="28"/>
          <w:szCs w:val="28"/>
        </w:rPr>
        <w:t>мая</w:t>
      </w:r>
      <w:r w:rsidR="003A1E6D" w:rsidRPr="00F11A48">
        <w:rPr>
          <w:sz w:val="28"/>
          <w:szCs w:val="28"/>
        </w:rPr>
        <w:t xml:space="preserve"> </w:t>
      </w:r>
      <w:r w:rsidRPr="00F11A48">
        <w:rPr>
          <w:sz w:val="28"/>
          <w:szCs w:val="28"/>
        </w:rPr>
        <w:t>202</w:t>
      </w:r>
      <w:r w:rsidR="003A1E6D" w:rsidRPr="00F11A48">
        <w:rPr>
          <w:sz w:val="28"/>
          <w:szCs w:val="28"/>
        </w:rPr>
        <w:t>2</w:t>
      </w:r>
      <w:r w:rsidRPr="00F11A48">
        <w:rPr>
          <w:sz w:val="28"/>
          <w:szCs w:val="28"/>
        </w:rPr>
        <w:t xml:space="preserve"> года</w:t>
      </w:r>
      <w:r w:rsidRPr="00F11A48">
        <w:rPr>
          <w:color w:val="000000"/>
          <w:sz w:val="28"/>
          <w:szCs w:val="28"/>
        </w:rPr>
        <w:t>.</w:t>
      </w:r>
    </w:p>
    <w:p w:rsidR="00342333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5B6DEA">
        <w:rPr>
          <w:color w:val="000000"/>
          <w:sz w:val="28"/>
          <w:szCs w:val="28"/>
        </w:rPr>
        <w:t>3. Сформировать рабочую группу по подготовке и проведению публичных слушаний по проекту решения Думы</w:t>
      </w:r>
      <w:r w:rsidRPr="005B6DEA">
        <w:rPr>
          <w:sz w:val="28"/>
          <w:szCs w:val="28"/>
        </w:rPr>
        <w:t xml:space="preserve"> городского округа</w:t>
      </w:r>
      <w:r w:rsidRPr="005B6DEA">
        <w:rPr>
          <w:color w:val="000000"/>
          <w:sz w:val="28"/>
          <w:szCs w:val="28"/>
        </w:rPr>
        <w:t>, указанному в пункте 1 настоящего постановления, в следующем составе:</w:t>
      </w:r>
    </w:p>
    <w:tbl>
      <w:tblPr>
        <w:tblW w:w="0" w:type="auto"/>
        <w:tblLook w:val="04A0"/>
      </w:tblPr>
      <w:tblGrid>
        <w:gridCol w:w="2496"/>
        <w:gridCol w:w="7216"/>
      </w:tblGrid>
      <w:tr w:rsidR="00342333" w:rsidRPr="00B31037" w:rsidTr="00342333">
        <w:tc>
          <w:tcPr>
            <w:tcW w:w="2514" w:type="dxa"/>
          </w:tcPr>
          <w:p w:rsidR="00952BF6" w:rsidRDefault="00952BF6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342333" w:rsidRPr="00B31037" w:rsidRDefault="00342333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B31037">
              <w:rPr>
                <w:color w:val="000000"/>
                <w:sz w:val="28"/>
                <w:szCs w:val="28"/>
              </w:rPr>
              <w:t>Тарасова М.А. –</w:t>
            </w:r>
          </w:p>
        </w:tc>
        <w:tc>
          <w:tcPr>
            <w:tcW w:w="7318" w:type="dxa"/>
          </w:tcPr>
          <w:p w:rsidR="00952BF6" w:rsidRDefault="00952BF6" w:rsidP="00952BF6">
            <w:pPr>
              <w:spacing w:line="276" w:lineRule="auto"/>
              <w:ind w:right="-57" w:firstLine="709"/>
              <w:jc w:val="both"/>
              <w:outlineLvl w:val="0"/>
              <w:rPr>
                <w:color w:val="000000"/>
                <w:sz w:val="28"/>
                <w:szCs w:val="28"/>
              </w:rPr>
            </w:pPr>
          </w:p>
          <w:p w:rsidR="00342333" w:rsidRPr="00B31037" w:rsidRDefault="00342333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B31037">
              <w:rPr>
                <w:color w:val="000000"/>
                <w:sz w:val="28"/>
                <w:szCs w:val="28"/>
              </w:rPr>
              <w:t>заместитель Главы городского округа, руководитель Аппарата Администрации городского округа, председатель рабочей группы;</w:t>
            </w:r>
          </w:p>
        </w:tc>
      </w:tr>
      <w:tr w:rsidR="00342333" w:rsidRPr="00B31037" w:rsidTr="00342333">
        <w:trPr>
          <w:trHeight w:val="991"/>
        </w:trPr>
        <w:tc>
          <w:tcPr>
            <w:tcW w:w="2514" w:type="dxa"/>
          </w:tcPr>
          <w:p w:rsidR="00342333" w:rsidRPr="00B31037" w:rsidRDefault="00F732FB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Семкина И.В. </w:t>
            </w:r>
            <w:r w:rsidR="00342333" w:rsidRPr="00B3103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7318" w:type="dxa"/>
          </w:tcPr>
          <w:p w:rsidR="00342333" w:rsidRPr="00B31037" w:rsidRDefault="00342333" w:rsidP="00952BF6">
            <w:pPr>
              <w:spacing w:line="276" w:lineRule="auto"/>
              <w:ind w:right="-57"/>
              <w:jc w:val="both"/>
              <w:outlineLvl w:val="0"/>
              <w:rPr>
                <w:color w:val="000000"/>
                <w:sz w:val="28"/>
                <w:szCs w:val="28"/>
              </w:rPr>
            </w:pPr>
            <w:r w:rsidRPr="00B31037">
              <w:rPr>
                <w:color w:val="000000"/>
                <w:sz w:val="28"/>
                <w:szCs w:val="28"/>
              </w:rPr>
              <w:t>начальник организационного отдела Аппарата Администрации городского округа, секретарь рабочей группы</w:t>
            </w:r>
            <w:r>
              <w:rPr>
                <w:color w:val="000000"/>
                <w:sz w:val="28"/>
                <w:szCs w:val="28"/>
              </w:rPr>
              <w:t>;</w:t>
            </w:r>
          </w:p>
        </w:tc>
      </w:tr>
      <w:tr w:rsidR="00342333" w:rsidRPr="00B31037" w:rsidTr="00342333">
        <w:tc>
          <w:tcPr>
            <w:tcW w:w="2514" w:type="dxa"/>
          </w:tcPr>
          <w:p w:rsidR="00342333" w:rsidRPr="00B31037" w:rsidRDefault="003A1E6D" w:rsidP="00952BF6">
            <w:pPr>
              <w:spacing w:line="276" w:lineRule="auto"/>
              <w:ind w:right="57"/>
              <w:jc w:val="both"/>
              <w:outlineLv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Годлевская Л.А</w:t>
            </w:r>
            <w:r w:rsidR="00A6019C">
              <w:rPr>
                <w:color w:val="000000"/>
                <w:sz w:val="28"/>
                <w:szCs w:val="28"/>
              </w:rPr>
              <w:t>.</w:t>
            </w:r>
            <w:r w:rsidR="00342333" w:rsidRPr="00B31037">
              <w:rPr>
                <w:color w:val="000000"/>
                <w:sz w:val="28"/>
                <w:szCs w:val="28"/>
              </w:rPr>
              <w:t xml:space="preserve"> –</w:t>
            </w:r>
          </w:p>
        </w:tc>
        <w:tc>
          <w:tcPr>
            <w:tcW w:w="7318" w:type="dxa"/>
          </w:tcPr>
          <w:p w:rsidR="00342333" w:rsidRPr="00B31037" w:rsidRDefault="003A1E6D" w:rsidP="00952BF6">
            <w:pPr>
              <w:spacing w:line="276" w:lineRule="auto"/>
              <w:ind w:right="-57"/>
              <w:jc w:val="both"/>
              <w:outlineLvl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342333" w:rsidRPr="00B31037">
              <w:rPr>
                <w:color w:val="000000"/>
                <w:sz w:val="28"/>
                <w:szCs w:val="28"/>
              </w:rPr>
              <w:t>ачальник юридического отдела Аппарата Администрации городского округа, член рабочей группы.</w:t>
            </w:r>
          </w:p>
        </w:tc>
      </w:tr>
    </w:tbl>
    <w:p w:rsidR="00342333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 w:rsidRPr="005B6DEA">
        <w:rPr>
          <w:sz w:val="28"/>
          <w:szCs w:val="28"/>
        </w:rPr>
        <w:t xml:space="preserve">4. Уполномочить </w:t>
      </w:r>
      <w:r w:rsidR="003A1E6D">
        <w:rPr>
          <w:color w:val="000000"/>
          <w:sz w:val="28"/>
          <w:szCs w:val="28"/>
        </w:rPr>
        <w:t>Годлевскую Ларису Алексеевну,</w:t>
      </w:r>
      <w:r w:rsidR="00844870">
        <w:rPr>
          <w:color w:val="000000"/>
          <w:sz w:val="28"/>
          <w:szCs w:val="28"/>
        </w:rPr>
        <w:t xml:space="preserve"> </w:t>
      </w:r>
      <w:r w:rsidR="004D41FC">
        <w:rPr>
          <w:color w:val="000000"/>
          <w:sz w:val="28"/>
          <w:szCs w:val="28"/>
        </w:rPr>
        <w:t xml:space="preserve">начальника юридического отдела, </w:t>
      </w:r>
      <w:r w:rsidRPr="005B6DEA">
        <w:rPr>
          <w:sz w:val="28"/>
          <w:szCs w:val="28"/>
        </w:rPr>
        <w:t>быть основным докладчик</w:t>
      </w:r>
      <w:r w:rsidR="0061092D">
        <w:rPr>
          <w:sz w:val="28"/>
          <w:szCs w:val="28"/>
        </w:rPr>
        <w:t>ом</w:t>
      </w:r>
      <w:r w:rsidRPr="005B6DEA">
        <w:rPr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 xml:space="preserve">публичных слушаниях по </w:t>
      </w:r>
      <w:r w:rsidRPr="005B6DEA">
        <w:rPr>
          <w:color w:val="000000"/>
          <w:sz w:val="28"/>
          <w:szCs w:val="28"/>
        </w:rPr>
        <w:t>проекту решения Думы городского округа, указанному в пункте 1 настоящего постановления.</w:t>
      </w:r>
    </w:p>
    <w:p w:rsidR="00342333" w:rsidRPr="005B6DEA" w:rsidRDefault="00342333" w:rsidP="00952BF6">
      <w:pPr>
        <w:spacing w:line="276" w:lineRule="auto"/>
        <w:ind w:firstLine="709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>5. Председателю рабочей группы по итогам проведения публичных слушаний подготовить заключение и направить его Главе городского округа для принятия решения по проекту нормативно - правового акта, указанного в п.1 настоящего постановления.</w:t>
      </w:r>
    </w:p>
    <w:p w:rsidR="00FC45DB" w:rsidRDefault="00342333" w:rsidP="00952BF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B6DEA">
        <w:rPr>
          <w:sz w:val="28"/>
          <w:szCs w:val="28"/>
        </w:rPr>
        <w:t xml:space="preserve">. </w:t>
      </w:r>
      <w:proofErr w:type="gramStart"/>
      <w:r w:rsidR="00FC45DB" w:rsidRPr="001A0284">
        <w:rPr>
          <w:sz w:val="28"/>
          <w:szCs w:val="28"/>
        </w:rPr>
        <w:t xml:space="preserve">Предложить гражданам направлять предложения по </w:t>
      </w:r>
      <w:r w:rsidR="00FC45DB">
        <w:rPr>
          <w:sz w:val="28"/>
          <w:szCs w:val="28"/>
        </w:rPr>
        <w:t xml:space="preserve">внесению изменений в Устав </w:t>
      </w:r>
      <w:r w:rsidR="00FC45DB" w:rsidRPr="001A0284">
        <w:rPr>
          <w:sz w:val="28"/>
          <w:szCs w:val="28"/>
        </w:rPr>
        <w:t xml:space="preserve">в срок </w:t>
      </w:r>
      <w:r w:rsidR="00FC45DB">
        <w:rPr>
          <w:sz w:val="28"/>
          <w:szCs w:val="28"/>
        </w:rPr>
        <w:t xml:space="preserve">после дня опубликования настоящего постановления до </w:t>
      </w:r>
      <w:r w:rsidR="00953126" w:rsidRPr="00F11A48">
        <w:rPr>
          <w:sz w:val="28"/>
          <w:szCs w:val="28"/>
        </w:rPr>
        <w:t>0</w:t>
      </w:r>
      <w:r w:rsidR="00FC23B1">
        <w:rPr>
          <w:sz w:val="28"/>
          <w:szCs w:val="28"/>
        </w:rPr>
        <w:t>6</w:t>
      </w:r>
      <w:r w:rsidR="00666EFD" w:rsidRPr="00F11A48">
        <w:rPr>
          <w:sz w:val="28"/>
          <w:szCs w:val="28"/>
        </w:rPr>
        <w:t xml:space="preserve"> </w:t>
      </w:r>
      <w:r w:rsidR="00953126" w:rsidRPr="00F11A48">
        <w:rPr>
          <w:sz w:val="28"/>
          <w:szCs w:val="28"/>
        </w:rPr>
        <w:t>мая</w:t>
      </w:r>
      <w:r w:rsidR="003A1E6D" w:rsidRPr="00F11A48">
        <w:rPr>
          <w:sz w:val="28"/>
          <w:szCs w:val="28"/>
        </w:rPr>
        <w:t xml:space="preserve"> </w:t>
      </w:r>
      <w:r w:rsidR="00666EFD" w:rsidRPr="00F11A48">
        <w:rPr>
          <w:sz w:val="28"/>
          <w:szCs w:val="28"/>
        </w:rPr>
        <w:t>202</w:t>
      </w:r>
      <w:r w:rsidR="003A1E6D" w:rsidRPr="00F11A48">
        <w:rPr>
          <w:sz w:val="28"/>
          <w:szCs w:val="28"/>
        </w:rPr>
        <w:t>2</w:t>
      </w:r>
      <w:r w:rsidR="00666EFD">
        <w:rPr>
          <w:sz w:val="28"/>
          <w:szCs w:val="28"/>
        </w:rPr>
        <w:t xml:space="preserve"> г</w:t>
      </w:r>
      <w:r w:rsidR="00FC45DB">
        <w:rPr>
          <w:sz w:val="28"/>
          <w:szCs w:val="28"/>
        </w:rPr>
        <w:t xml:space="preserve">ода </w:t>
      </w:r>
      <w:r w:rsidR="00FC45DB" w:rsidRPr="001A0284">
        <w:rPr>
          <w:sz w:val="28"/>
          <w:szCs w:val="28"/>
        </w:rPr>
        <w:t>в письменном</w:t>
      </w:r>
      <w:r w:rsidR="00FC45DB">
        <w:rPr>
          <w:sz w:val="28"/>
          <w:szCs w:val="28"/>
        </w:rPr>
        <w:t xml:space="preserve"> виде в организационный  отдел А</w:t>
      </w:r>
      <w:r w:rsidR="00FC45DB" w:rsidRPr="00554A4D">
        <w:rPr>
          <w:sz w:val="28"/>
          <w:szCs w:val="28"/>
        </w:rPr>
        <w:t>дминистраци</w:t>
      </w:r>
      <w:r w:rsidR="00FC45DB">
        <w:rPr>
          <w:sz w:val="28"/>
          <w:szCs w:val="28"/>
        </w:rPr>
        <w:t>и</w:t>
      </w:r>
      <w:r w:rsidR="00FC45DB" w:rsidRPr="00554A4D">
        <w:rPr>
          <w:sz w:val="28"/>
          <w:szCs w:val="28"/>
        </w:rPr>
        <w:t xml:space="preserve"> городского округа </w:t>
      </w:r>
      <w:r w:rsidR="00FC45DB">
        <w:rPr>
          <w:sz w:val="28"/>
          <w:szCs w:val="28"/>
        </w:rPr>
        <w:t>Похвистнево Самарской области по адресу:</w:t>
      </w:r>
      <w:proofErr w:type="gramEnd"/>
      <w:r w:rsidR="00FC45DB">
        <w:rPr>
          <w:sz w:val="28"/>
          <w:szCs w:val="28"/>
        </w:rPr>
        <w:t xml:space="preserve"> Самарская обл., г. Похвистнево,  ул</w:t>
      </w:r>
      <w:proofErr w:type="gramStart"/>
      <w:r w:rsidR="00FC45DB">
        <w:rPr>
          <w:sz w:val="28"/>
          <w:szCs w:val="28"/>
        </w:rPr>
        <w:t>.Л</w:t>
      </w:r>
      <w:proofErr w:type="gramEnd"/>
      <w:r w:rsidR="00FC45DB">
        <w:rPr>
          <w:sz w:val="28"/>
          <w:szCs w:val="28"/>
        </w:rPr>
        <w:t xml:space="preserve">ермонтова, д.16 (кабинет № 29). </w:t>
      </w:r>
    </w:p>
    <w:p w:rsidR="004363C8" w:rsidRPr="005B6DEA" w:rsidRDefault="00FC45DB" w:rsidP="00952BF6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4363C8" w:rsidRPr="005B6DEA">
        <w:rPr>
          <w:sz w:val="28"/>
          <w:szCs w:val="28"/>
        </w:rPr>
        <w:t xml:space="preserve">Организационному отделу </w:t>
      </w:r>
      <w:r w:rsidR="004363C8">
        <w:rPr>
          <w:sz w:val="28"/>
          <w:szCs w:val="28"/>
        </w:rPr>
        <w:t xml:space="preserve">Аппарата </w:t>
      </w:r>
      <w:r w:rsidR="004363C8" w:rsidRPr="005B6DEA">
        <w:rPr>
          <w:color w:val="000000"/>
          <w:sz w:val="28"/>
          <w:szCs w:val="28"/>
        </w:rPr>
        <w:t>Администрации городского округа (</w:t>
      </w:r>
      <w:r w:rsidR="00C01E98">
        <w:rPr>
          <w:color w:val="000000"/>
          <w:sz w:val="28"/>
          <w:szCs w:val="28"/>
        </w:rPr>
        <w:t>Семкиной И.В</w:t>
      </w:r>
      <w:r w:rsidR="004363C8">
        <w:rPr>
          <w:color w:val="000000"/>
          <w:sz w:val="28"/>
          <w:szCs w:val="28"/>
        </w:rPr>
        <w:t>.</w:t>
      </w:r>
      <w:r w:rsidR="004363C8" w:rsidRPr="005B6DEA">
        <w:rPr>
          <w:color w:val="000000"/>
          <w:sz w:val="28"/>
          <w:szCs w:val="28"/>
        </w:rPr>
        <w:t>)</w:t>
      </w:r>
      <w:r w:rsidR="004D41FC">
        <w:rPr>
          <w:color w:val="000000"/>
          <w:sz w:val="28"/>
          <w:szCs w:val="28"/>
        </w:rPr>
        <w:t xml:space="preserve"> </w:t>
      </w:r>
      <w:r w:rsidR="004363C8">
        <w:rPr>
          <w:sz w:val="28"/>
          <w:szCs w:val="28"/>
        </w:rPr>
        <w:t>в</w:t>
      </w:r>
      <w:r w:rsidR="004363C8" w:rsidRPr="005B6DEA">
        <w:rPr>
          <w:sz w:val="28"/>
          <w:szCs w:val="28"/>
        </w:rPr>
        <w:t xml:space="preserve"> течение 14 дней с момента опубликования настоящего</w:t>
      </w:r>
      <w:r w:rsidR="004363C8" w:rsidRPr="005B6DEA">
        <w:rPr>
          <w:color w:val="000000"/>
          <w:sz w:val="28"/>
          <w:szCs w:val="28"/>
        </w:rPr>
        <w:t xml:space="preserve"> постановления и проекта решения Думы, выносимого на публичные слушания</w:t>
      </w:r>
      <w:r w:rsidR="004363C8" w:rsidRPr="005B6DEA">
        <w:rPr>
          <w:sz w:val="28"/>
          <w:szCs w:val="28"/>
        </w:rPr>
        <w:t>, оповестить население городского округа Похвистнево через средства массовой информации о времени и месте проведения публичных слушаний.</w:t>
      </w:r>
    </w:p>
    <w:p w:rsidR="00860456" w:rsidRPr="007D2A6C" w:rsidRDefault="00952BF6" w:rsidP="00952BF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230">
        <w:rPr>
          <w:sz w:val="28"/>
          <w:szCs w:val="28"/>
        </w:rPr>
        <w:t>8</w:t>
      </w:r>
      <w:r w:rsidR="00860456" w:rsidRPr="007D2A6C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</w:t>
      </w:r>
      <w:r w:rsidR="00860456">
        <w:rPr>
          <w:sz w:val="28"/>
          <w:szCs w:val="28"/>
        </w:rPr>
        <w:t xml:space="preserve"> </w:t>
      </w:r>
      <w:r w:rsidR="00860456" w:rsidRPr="005B6DEA">
        <w:rPr>
          <w:sz w:val="28"/>
          <w:szCs w:val="28"/>
        </w:rPr>
        <w:t>в течение 10 дней со дня принятия настоящего постановления</w:t>
      </w:r>
      <w:r w:rsidR="00860456" w:rsidRPr="007D2A6C">
        <w:rPr>
          <w:sz w:val="28"/>
          <w:szCs w:val="28"/>
        </w:rPr>
        <w:t>.</w:t>
      </w:r>
    </w:p>
    <w:p w:rsidR="00342333" w:rsidRPr="005B6DEA" w:rsidRDefault="00611230" w:rsidP="00952BF6">
      <w:pPr>
        <w:spacing w:line="276" w:lineRule="auto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</w:t>
      </w:r>
      <w:r w:rsidR="00342333" w:rsidRPr="005B6DEA">
        <w:rPr>
          <w:sz w:val="28"/>
          <w:szCs w:val="28"/>
        </w:rPr>
        <w:t xml:space="preserve">. </w:t>
      </w:r>
      <w:proofErr w:type="gramStart"/>
      <w:r w:rsidR="00342333" w:rsidRPr="005B6DEA">
        <w:rPr>
          <w:sz w:val="28"/>
          <w:szCs w:val="28"/>
        </w:rPr>
        <w:t>Контроль за</w:t>
      </w:r>
      <w:proofErr w:type="gramEnd"/>
      <w:r w:rsidR="00342333" w:rsidRPr="005B6DEA">
        <w:rPr>
          <w:sz w:val="28"/>
          <w:szCs w:val="28"/>
        </w:rPr>
        <w:t xml:space="preserve"> исполнением настоящего постановления возложить на</w:t>
      </w:r>
      <w:r w:rsidR="00342333">
        <w:rPr>
          <w:sz w:val="28"/>
          <w:szCs w:val="28"/>
        </w:rPr>
        <w:t xml:space="preserve"> заместителя Главы городского округа,</w:t>
      </w:r>
      <w:r w:rsidR="00342333" w:rsidRPr="005B6DEA">
        <w:rPr>
          <w:sz w:val="28"/>
          <w:szCs w:val="28"/>
        </w:rPr>
        <w:t xml:space="preserve"> руководителя Аппарата Администрации городского округа Тарасову М.А.</w:t>
      </w:r>
    </w:p>
    <w:p w:rsidR="002659D3" w:rsidRDefault="002659D3" w:rsidP="00952BF6">
      <w:pPr>
        <w:ind w:firstLine="851"/>
        <w:rPr>
          <w:b/>
          <w:sz w:val="28"/>
          <w:szCs w:val="28"/>
        </w:rPr>
      </w:pPr>
    </w:p>
    <w:p w:rsidR="00DE750E" w:rsidRDefault="00342333" w:rsidP="00342333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 Глава</w:t>
      </w:r>
      <w:r w:rsidRPr="009D6CAC">
        <w:rPr>
          <w:b/>
          <w:sz w:val="28"/>
          <w:szCs w:val="28"/>
        </w:rPr>
        <w:t xml:space="preserve"> городского округа         </w:t>
      </w:r>
      <w:r>
        <w:rPr>
          <w:b/>
          <w:sz w:val="28"/>
          <w:szCs w:val="28"/>
        </w:rPr>
        <w:t xml:space="preserve">     </w:t>
      </w:r>
      <w:r w:rsidRPr="009D6CAC">
        <w:rPr>
          <w:b/>
          <w:sz w:val="28"/>
          <w:szCs w:val="28"/>
        </w:rPr>
        <w:t xml:space="preserve">                             </w:t>
      </w:r>
      <w:r w:rsidRPr="009D6CAC">
        <w:rPr>
          <w:b/>
          <w:sz w:val="28"/>
          <w:szCs w:val="28"/>
        </w:rPr>
        <w:tab/>
        <w:t xml:space="preserve">   </w:t>
      </w:r>
      <w:r>
        <w:rPr>
          <w:b/>
          <w:sz w:val="28"/>
          <w:szCs w:val="28"/>
        </w:rPr>
        <w:t xml:space="preserve">           С.П. Попов</w:t>
      </w:r>
    </w:p>
    <w:p w:rsidR="00342333" w:rsidRDefault="00342333" w:rsidP="006D122A">
      <w:pPr>
        <w:rPr>
          <w:szCs w:val="26"/>
        </w:rPr>
      </w:pPr>
    </w:p>
    <w:p w:rsidR="00342333" w:rsidRDefault="00342333" w:rsidP="006D122A">
      <w:pPr>
        <w:rPr>
          <w:szCs w:val="26"/>
        </w:rPr>
      </w:pPr>
    </w:p>
    <w:p w:rsidR="003A1E6D" w:rsidRDefault="003A1E6D" w:rsidP="006D122A">
      <w:pPr>
        <w:rPr>
          <w:szCs w:val="26"/>
        </w:rPr>
      </w:pPr>
    </w:p>
    <w:p w:rsidR="003A1E6D" w:rsidRDefault="003A1E6D" w:rsidP="006D122A">
      <w:pPr>
        <w:rPr>
          <w:szCs w:val="26"/>
        </w:rPr>
      </w:pPr>
    </w:p>
    <w:p w:rsidR="003A1E6D" w:rsidRDefault="003A1E6D" w:rsidP="006D122A">
      <w:pPr>
        <w:rPr>
          <w:szCs w:val="26"/>
        </w:rPr>
      </w:pPr>
    </w:p>
    <w:p w:rsidR="003A1E6D" w:rsidRDefault="003A1E6D" w:rsidP="006D122A">
      <w:pPr>
        <w:rPr>
          <w:szCs w:val="26"/>
        </w:rPr>
      </w:pPr>
    </w:p>
    <w:p w:rsidR="003A1E6D" w:rsidRDefault="003A1E6D" w:rsidP="006D122A">
      <w:pPr>
        <w:rPr>
          <w:szCs w:val="26"/>
        </w:rPr>
      </w:pPr>
    </w:p>
    <w:p w:rsidR="003A1E6D" w:rsidRDefault="003A1E6D" w:rsidP="006D122A">
      <w:pPr>
        <w:rPr>
          <w:szCs w:val="26"/>
        </w:rPr>
      </w:pPr>
    </w:p>
    <w:p w:rsidR="002659D3" w:rsidRDefault="002659D3" w:rsidP="006D122A">
      <w:pPr>
        <w:rPr>
          <w:szCs w:val="26"/>
        </w:rPr>
      </w:pPr>
    </w:p>
    <w:p w:rsidR="004D41FC" w:rsidRDefault="003A1E6D" w:rsidP="003A1E6D">
      <w:pPr>
        <w:rPr>
          <w:sz w:val="28"/>
          <w:szCs w:val="28"/>
        </w:rPr>
      </w:pPr>
      <w:r>
        <w:rPr>
          <w:szCs w:val="26"/>
        </w:rPr>
        <w:t>Л.А.Годлевская,</w:t>
      </w:r>
      <w:r w:rsidR="00A6019C">
        <w:rPr>
          <w:szCs w:val="26"/>
        </w:rPr>
        <w:t xml:space="preserve"> 2</w:t>
      </w:r>
      <w:r>
        <w:rPr>
          <w:szCs w:val="26"/>
        </w:rPr>
        <w:t>3466</w:t>
      </w:r>
    </w:p>
    <w:p w:rsidR="00DE750E" w:rsidRDefault="00DE750E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474A16" w:rsidRDefault="00DE750E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474A16" w:rsidRDefault="00474A16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750E">
        <w:rPr>
          <w:sz w:val="28"/>
          <w:szCs w:val="28"/>
        </w:rPr>
        <w:t>городского округа Похвистнево</w:t>
      </w:r>
    </w:p>
    <w:p w:rsidR="00474A16" w:rsidRDefault="00474A16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750E">
        <w:rPr>
          <w:sz w:val="28"/>
          <w:szCs w:val="28"/>
        </w:rPr>
        <w:t xml:space="preserve">Самарской  области  </w:t>
      </w:r>
    </w:p>
    <w:p w:rsidR="00DE750E" w:rsidRDefault="00DE750E" w:rsidP="004F146B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 № ______</w:t>
      </w:r>
    </w:p>
    <w:p w:rsidR="00DE750E" w:rsidRDefault="00DE750E" w:rsidP="004F146B">
      <w:pPr>
        <w:jc w:val="right"/>
        <w:rPr>
          <w:sz w:val="28"/>
          <w:szCs w:val="28"/>
        </w:rPr>
      </w:pPr>
    </w:p>
    <w:p w:rsidR="004F146B" w:rsidRPr="005435DB" w:rsidRDefault="004F146B" w:rsidP="004F146B">
      <w:pPr>
        <w:jc w:val="right"/>
        <w:rPr>
          <w:sz w:val="28"/>
          <w:szCs w:val="28"/>
        </w:rPr>
      </w:pPr>
      <w:r w:rsidRPr="005435DB">
        <w:rPr>
          <w:sz w:val="28"/>
          <w:szCs w:val="28"/>
        </w:rPr>
        <w:t>ПРОЕКТ</w:t>
      </w:r>
    </w:p>
    <w:p w:rsidR="004F146B" w:rsidRPr="00461E12" w:rsidRDefault="00C60A3C" w:rsidP="004F146B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66750" cy="742950"/>
            <wp:effectExtent l="1905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46B" w:rsidRPr="00461E12" w:rsidRDefault="004F146B" w:rsidP="004F146B">
      <w:pPr>
        <w:jc w:val="center"/>
        <w:rPr>
          <w:b/>
          <w:sz w:val="10"/>
          <w:szCs w:val="32"/>
        </w:rPr>
      </w:pPr>
    </w:p>
    <w:p w:rsidR="004F146B" w:rsidRPr="00461E12" w:rsidRDefault="004F146B" w:rsidP="004F146B">
      <w:pPr>
        <w:jc w:val="center"/>
        <w:rPr>
          <w:b/>
          <w:sz w:val="32"/>
          <w:szCs w:val="32"/>
        </w:rPr>
      </w:pPr>
      <w:r w:rsidRPr="00461E12">
        <w:rPr>
          <w:b/>
          <w:sz w:val="32"/>
          <w:szCs w:val="32"/>
        </w:rPr>
        <w:t>Д У М А</w:t>
      </w:r>
    </w:p>
    <w:p w:rsidR="004F146B" w:rsidRPr="00461E12" w:rsidRDefault="004F146B" w:rsidP="004F146B">
      <w:pPr>
        <w:jc w:val="center"/>
        <w:rPr>
          <w:b/>
        </w:rPr>
      </w:pPr>
      <w:r w:rsidRPr="00461E12">
        <w:rPr>
          <w:b/>
        </w:rPr>
        <w:t>ГОРОДСКОГО ОКРУГА ПОХВИСТНЕВО</w:t>
      </w:r>
    </w:p>
    <w:p w:rsidR="004F146B" w:rsidRPr="00461E12" w:rsidRDefault="004F146B" w:rsidP="004F146B">
      <w:pPr>
        <w:jc w:val="center"/>
        <w:rPr>
          <w:b/>
        </w:rPr>
      </w:pPr>
      <w:r w:rsidRPr="00461E12">
        <w:rPr>
          <w:b/>
        </w:rPr>
        <w:t>САМАРСКОЙ ОБЛАСТИ</w:t>
      </w:r>
    </w:p>
    <w:p w:rsidR="004F146B" w:rsidRPr="00461E12" w:rsidRDefault="004F146B" w:rsidP="004F146B">
      <w:pPr>
        <w:jc w:val="center"/>
        <w:rPr>
          <w:b/>
        </w:rPr>
      </w:pPr>
      <w:r w:rsidRPr="00461E12">
        <w:rPr>
          <w:b/>
        </w:rPr>
        <w:t>СЕДЬМОГО СОЗЫВА</w:t>
      </w:r>
    </w:p>
    <w:p w:rsidR="004F146B" w:rsidRPr="00461E12" w:rsidRDefault="004F146B" w:rsidP="004F146B">
      <w:pPr>
        <w:jc w:val="center"/>
      </w:pPr>
    </w:p>
    <w:p w:rsidR="004F146B" w:rsidRPr="00461E12" w:rsidRDefault="004F146B" w:rsidP="004F146B">
      <w:pPr>
        <w:jc w:val="center"/>
        <w:rPr>
          <w:b/>
          <w:sz w:val="28"/>
          <w:szCs w:val="28"/>
        </w:rPr>
      </w:pPr>
    </w:p>
    <w:p w:rsidR="004F146B" w:rsidRPr="00461E12" w:rsidRDefault="004F146B" w:rsidP="004F146B">
      <w:pPr>
        <w:jc w:val="center"/>
        <w:rPr>
          <w:b/>
          <w:sz w:val="28"/>
          <w:szCs w:val="28"/>
        </w:rPr>
      </w:pPr>
      <w:proofErr w:type="gramStart"/>
      <w:r w:rsidRPr="00461E12">
        <w:rPr>
          <w:b/>
          <w:sz w:val="28"/>
          <w:szCs w:val="28"/>
        </w:rPr>
        <w:t>Р</w:t>
      </w:r>
      <w:proofErr w:type="gramEnd"/>
      <w:r w:rsidRPr="00461E12">
        <w:rPr>
          <w:b/>
          <w:sz w:val="28"/>
          <w:szCs w:val="28"/>
        </w:rPr>
        <w:t xml:space="preserve"> Е Ш Е Н И Е</w:t>
      </w:r>
    </w:p>
    <w:p w:rsidR="004F146B" w:rsidRPr="00461E12" w:rsidRDefault="004F146B" w:rsidP="004F146B">
      <w:pPr>
        <w:shd w:val="clear" w:color="auto" w:fill="FFFFFF"/>
        <w:tabs>
          <w:tab w:val="left" w:pos="9356"/>
        </w:tabs>
        <w:rPr>
          <w:sz w:val="6"/>
        </w:rPr>
      </w:pPr>
    </w:p>
    <w:p w:rsidR="004F146B" w:rsidRPr="00461E12" w:rsidRDefault="004F146B" w:rsidP="004F146B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461E12">
        <w:rPr>
          <w:sz w:val="28"/>
          <w:szCs w:val="28"/>
        </w:rPr>
        <w:t xml:space="preserve">от  </w:t>
      </w:r>
      <w:r w:rsidR="00D135F3">
        <w:rPr>
          <w:sz w:val="28"/>
          <w:szCs w:val="28"/>
        </w:rPr>
        <w:t>____ _________</w:t>
      </w:r>
      <w:r w:rsidRPr="00461E12">
        <w:rPr>
          <w:sz w:val="28"/>
          <w:szCs w:val="28"/>
        </w:rPr>
        <w:t xml:space="preserve"> 202</w:t>
      </w:r>
      <w:r w:rsidR="003A1E6D">
        <w:rPr>
          <w:sz w:val="28"/>
          <w:szCs w:val="28"/>
        </w:rPr>
        <w:t>2</w:t>
      </w:r>
      <w:r w:rsidRPr="00461E12">
        <w:rPr>
          <w:sz w:val="28"/>
          <w:szCs w:val="28"/>
        </w:rPr>
        <w:t xml:space="preserve"> года                     </w:t>
      </w:r>
      <w:r>
        <w:rPr>
          <w:sz w:val="28"/>
          <w:szCs w:val="28"/>
        </w:rPr>
        <w:t xml:space="preserve">  </w:t>
      </w:r>
      <w:r w:rsidRPr="00461E12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</w:t>
      </w:r>
      <w:r w:rsidRPr="00461E12">
        <w:rPr>
          <w:sz w:val="28"/>
          <w:szCs w:val="28"/>
        </w:rPr>
        <w:t xml:space="preserve"> №</w:t>
      </w:r>
    </w:p>
    <w:p w:rsidR="004F146B" w:rsidRPr="00B619E9" w:rsidRDefault="004F146B" w:rsidP="004F146B">
      <w:pPr>
        <w:widowControl w:val="0"/>
        <w:jc w:val="center"/>
        <w:rPr>
          <w:b/>
          <w:i/>
          <w:iCs/>
          <w:sz w:val="28"/>
          <w:szCs w:val="28"/>
        </w:rPr>
      </w:pPr>
    </w:p>
    <w:p w:rsidR="004F146B" w:rsidRPr="00FC23B1" w:rsidRDefault="004F146B" w:rsidP="00FC23B1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FC23B1">
        <w:rPr>
          <w:b/>
          <w:sz w:val="28"/>
          <w:szCs w:val="28"/>
        </w:rPr>
        <w:t>О внесении изменений в Устав городского округа</w:t>
      </w:r>
    </w:p>
    <w:p w:rsidR="004F146B" w:rsidRPr="00FC23B1" w:rsidRDefault="004F146B" w:rsidP="00FC23B1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FC23B1">
        <w:rPr>
          <w:b/>
          <w:sz w:val="28"/>
          <w:szCs w:val="28"/>
        </w:rPr>
        <w:t>Похвистнево Самарской области</w:t>
      </w:r>
    </w:p>
    <w:p w:rsidR="004F146B" w:rsidRPr="00FC23B1" w:rsidRDefault="004F146B" w:rsidP="00FC23B1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</w:p>
    <w:p w:rsidR="004F146B" w:rsidRPr="00FC23B1" w:rsidRDefault="004F146B" w:rsidP="00FC23B1">
      <w:pPr>
        <w:widowControl w:val="0"/>
        <w:spacing w:before="100" w:beforeAutospacing="1"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FC23B1">
        <w:rPr>
          <w:sz w:val="28"/>
          <w:szCs w:val="28"/>
        </w:rPr>
        <w:t>Рассмотрев проект муниципального правового акта, внесенный Главой городского округа Похвистнево в порядке реализации правотворческой инициативы, в целях приведения Устава городского округа Похвистнево в соответствие с действующим законодательством Российской Федерации и Самарской области,</w:t>
      </w:r>
      <w:r w:rsidR="00067C8B" w:rsidRPr="00FC23B1">
        <w:rPr>
          <w:sz w:val="28"/>
          <w:szCs w:val="28"/>
        </w:rPr>
        <w:t xml:space="preserve"> </w:t>
      </w:r>
      <w:r w:rsidR="003A1E6D" w:rsidRPr="00FC23B1">
        <w:rPr>
          <w:sz w:val="28"/>
          <w:szCs w:val="28"/>
        </w:rPr>
        <w:t xml:space="preserve">в соответствии со статьей 44 Федерального закона от 6 октября 2003 года № 131-ФЗ «Об общих принципах  организации местного самоуправления в Российской Федерации», </w:t>
      </w:r>
      <w:r w:rsidRPr="00FC23B1">
        <w:rPr>
          <w:sz w:val="28"/>
          <w:szCs w:val="28"/>
        </w:rPr>
        <w:t>руководствуясь статьей 21 Устава городского округа</w:t>
      </w:r>
      <w:proofErr w:type="gramEnd"/>
      <w:r w:rsidRPr="00FC23B1">
        <w:rPr>
          <w:sz w:val="28"/>
          <w:szCs w:val="28"/>
        </w:rPr>
        <w:t xml:space="preserve"> Похвистнево, Дума городского округа Похвистнево Самарской области</w:t>
      </w:r>
    </w:p>
    <w:p w:rsidR="00580C86" w:rsidRPr="00FC23B1" w:rsidRDefault="00580C86" w:rsidP="00FC23B1">
      <w:pPr>
        <w:spacing w:before="100" w:beforeAutospacing="1" w:line="276" w:lineRule="auto"/>
        <w:ind w:firstLine="709"/>
        <w:contextualSpacing/>
        <w:jc w:val="center"/>
        <w:rPr>
          <w:b/>
          <w:sz w:val="28"/>
          <w:szCs w:val="28"/>
        </w:rPr>
      </w:pPr>
    </w:p>
    <w:p w:rsidR="004F146B" w:rsidRPr="00FC23B1" w:rsidRDefault="004F146B" w:rsidP="00FC23B1">
      <w:pPr>
        <w:spacing w:before="100" w:beforeAutospacing="1" w:line="276" w:lineRule="auto"/>
        <w:ind w:firstLine="709"/>
        <w:contextualSpacing/>
        <w:jc w:val="center"/>
        <w:rPr>
          <w:b/>
          <w:sz w:val="28"/>
          <w:szCs w:val="28"/>
        </w:rPr>
      </w:pPr>
      <w:proofErr w:type="gramStart"/>
      <w:r w:rsidRPr="00FC23B1">
        <w:rPr>
          <w:b/>
          <w:sz w:val="28"/>
          <w:szCs w:val="28"/>
        </w:rPr>
        <w:t>Р</w:t>
      </w:r>
      <w:proofErr w:type="gramEnd"/>
      <w:r w:rsidRPr="00FC23B1">
        <w:rPr>
          <w:b/>
          <w:sz w:val="28"/>
          <w:szCs w:val="28"/>
        </w:rPr>
        <w:t xml:space="preserve"> Е Ш И Л А :</w:t>
      </w:r>
    </w:p>
    <w:p w:rsidR="004F146B" w:rsidRPr="00FC23B1" w:rsidRDefault="004F146B" w:rsidP="00FC23B1">
      <w:pPr>
        <w:widowControl w:val="0"/>
        <w:spacing w:before="100" w:beforeAutospacing="1" w:line="276" w:lineRule="auto"/>
        <w:ind w:firstLine="709"/>
        <w:contextualSpacing/>
        <w:jc w:val="center"/>
        <w:rPr>
          <w:b/>
          <w:sz w:val="28"/>
          <w:szCs w:val="28"/>
        </w:rPr>
      </w:pPr>
    </w:p>
    <w:p w:rsidR="003A1E6D" w:rsidRPr="00FC23B1" w:rsidRDefault="004F146B" w:rsidP="00FC23B1">
      <w:pPr>
        <w:suppressAutoHyphens w:val="0"/>
        <w:autoSpaceDE w:val="0"/>
        <w:autoSpaceDN w:val="0"/>
        <w:adjustRightInd w:val="0"/>
        <w:spacing w:before="100" w:beforeAutospacing="1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FC23B1">
        <w:rPr>
          <w:sz w:val="28"/>
          <w:szCs w:val="28"/>
        </w:rPr>
        <w:t>1.</w:t>
      </w:r>
      <w:r w:rsidR="00AA1D6E" w:rsidRPr="00FC23B1">
        <w:rPr>
          <w:sz w:val="28"/>
          <w:szCs w:val="28"/>
        </w:rPr>
        <w:t xml:space="preserve"> </w:t>
      </w:r>
      <w:r w:rsidR="00067C8B" w:rsidRPr="00FC23B1">
        <w:rPr>
          <w:sz w:val="28"/>
          <w:szCs w:val="28"/>
        </w:rPr>
        <w:t xml:space="preserve"> </w:t>
      </w:r>
      <w:proofErr w:type="gramStart"/>
      <w:r w:rsidR="00E14F96" w:rsidRPr="00FC23B1">
        <w:rPr>
          <w:sz w:val="28"/>
          <w:szCs w:val="28"/>
        </w:rPr>
        <w:t>В</w:t>
      </w:r>
      <w:r w:rsidRPr="00FC23B1">
        <w:rPr>
          <w:sz w:val="28"/>
          <w:szCs w:val="28"/>
        </w:rPr>
        <w:t>нести в Устав городского округа Похвистнево Самарской области, утвержденный постановлением Похвистневской городской Думы от 27.06.2005 № 52-225</w:t>
      </w:r>
      <w:r w:rsidR="003A1E6D" w:rsidRPr="00FC23B1">
        <w:rPr>
          <w:sz w:val="28"/>
          <w:szCs w:val="28"/>
        </w:rPr>
        <w:t xml:space="preserve"> (в редакции  решений Думы городского округа Похвистнево Самарской области  от </w:t>
      </w:r>
      <w:r w:rsidR="003A1E6D" w:rsidRPr="00FC23B1">
        <w:rPr>
          <w:sz w:val="28"/>
          <w:szCs w:val="28"/>
          <w:lang w:eastAsia="ru-RU"/>
        </w:rPr>
        <w:t xml:space="preserve">30.05.2007 </w:t>
      </w:r>
      <w:hyperlink r:id="rId10" w:history="1">
        <w:r w:rsidR="003A1E6D" w:rsidRPr="00FC23B1">
          <w:rPr>
            <w:sz w:val="28"/>
            <w:szCs w:val="28"/>
            <w:lang w:eastAsia="ru-RU"/>
          </w:rPr>
          <w:t>N 22-149</w:t>
        </w:r>
      </w:hyperlink>
      <w:r w:rsidR="003A1E6D" w:rsidRPr="00FC23B1">
        <w:rPr>
          <w:sz w:val="28"/>
          <w:szCs w:val="28"/>
          <w:lang w:eastAsia="ru-RU"/>
        </w:rPr>
        <w:t xml:space="preserve">, от 21.11.2007 </w:t>
      </w:r>
      <w:hyperlink r:id="rId11" w:history="1">
        <w:r w:rsidR="003A1E6D" w:rsidRPr="00FC23B1">
          <w:rPr>
            <w:sz w:val="28"/>
            <w:szCs w:val="28"/>
            <w:lang w:eastAsia="ru-RU"/>
          </w:rPr>
          <w:t>N 28-188</w:t>
        </w:r>
      </w:hyperlink>
      <w:r w:rsidR="003A1E6D" w:rsidRPr="00FC23B1">
        <w:rPr>
          <w:sz w:val="28"/>
          <w:szCs w:val="28"/>
          <w:lang w:eastAsia="ru-RU"/>
        </w:rPr>
        <w:t xml:space="preserve">, от 18.03.2009 </w:t>
      </w:r>
      <w:hyperlink r:id="rId12" w:history="1">
        <w:r w:rsidR="003A1E6D" w:rsidRPr="00FC23B1">
          <w:rPr>
            <w:sz w:val="28"/>
            <w:szCs w:val="28"/>
            <w:lang w:eastAsia="ru-RU"/>
          </w:rPr>
          <w:t>N 41-306</w:t>
        </w:r>
      </w:hyperlink>
      <w:r w:rsidR="003A1E6D" w:rsidRPr="00FC23B1">
        <w:rPr>
          <w:sz w:val="28"/>
          <w:szCs w:val="28"/>
          <w:lang w:eastAsia="ru-RU"/>
        </w:rPr>
        <w:t xml:space="preserve">, от 24.12.2009 </w:t>
      </w:r>
      <w:hyperlink r:id="rId13" w:history="1">
        <w:r w:rsidR="003A1E6D" w:rsidRPr="00FC23B1">
          <w:rPr>
            <w:sz w:val="28"/>
            <w:szCs w:val="28"/>
            <w:lang w:eastAsia="ru-RU"/>
          </w:rPr>
          <w:t>N 50-385</w:t>
        </w:r>
      </w:hyperlink>
      <w:r w:rsidR="003A1E6D" w:rsidRPr="00FC23B1">
        <w:rPr>
          <w:sz w:val="28"/>
          <w:szCs w:val="28"/>
          <w:lang w:eastAsia="ru-RU"/>
        </w:rPr>
        <w:t xml:space="preserve">, от 16.06.2010 </w:t>
      </w:r>
      <w:hyperlink r:id="rId14" w:history="1">
        <w:r w:rsidR="003A1E6D" w:rsidRPr="00FC23B1">
          <w:rPr>
            <w:sz w:val="28"/>
            <w:szCs w:val="28"/>
            <w:lang w:eastAsia="ru-RU"/>
          </w:rPr>
          <w:t>N 56-439</w:t>
        </w:r>
      </w:hyperlink>
      <w:r w:rsidR="003A1E6D" w:rsidRPr="00FC23B1">
        <w:rPr>
          <w:sz w:val="28"/>
          <w:szCs w:val="28"/>
          <w:lang w:eastAsia="ru-RU"/>
        </w:rPr>
        <w:t xml:space="preserve">, от 18.05.2011 </w:t>
      </w:r>
      <w:hyperlink r:id="rId15" w:history="1">
        <w:r w:rsidR="003A1E6D" w:rsidRPr="00FC23B1">
          <w:rPr>
            <w:sz w:val="28"/>
            <w:szCs w:val="28"/>
            <w:lang w:eastAsia="ru-RU"/>
          </w:rPr>
          <w:t>N 8-56</w:t>
        </w:r>
      </w:hyperlink>
      <w:r w:rsidR="003A1E6D" w:rsidRPr="00FC23B1">
        <w:rPr>
          <w:sz w:val="28"/>
          <w:szCs w:val="28"/>
          <w:lang w:eastAsia="ru-RU"/>
        </w:rPr>
        <w:t xml:space="preserve">,  от 17.04.2013 </w:t>
      </w:r>
      <w:hyperlink r:id="rId16" w:history="1">
        <w:r w:rsidR="003A1E6D" w:rsidRPr="00FC23B1">
          <w:rPr>
            <w:sz w:val="28"/>
            <w:szCs w:val="28"/>
            <w:lang w:eastAsia="ru-RU"/>
          </w:rPr>
          <w:t>N 37-260</w:t>
        </w:r>
      </w:hyperlink>
      <w:r w:rsidR="003A1E6D" w:rsidRPr="00FC23B1">
        <w:rPr>
          <w:sz w:val="28"/>
          <w:szCs w:val="28"/>
          <w:lang w:eastAsia="ru-RU"/>
        </w:rPr>
        <w:t xml:space="preserve">, от 18.09.2013 </w:t>
      </w:r>
      <w:hyperlink r:id="rId17" w:history="1">
        <w:r w:rsidR="003A1E6D" w:rsidRPr="00FC23B1">
          <w:rPr>
            <w:sz w:val="28"/>
            <w:szCs w:val="28"/>
            <w:lang w:eastAsia="ru-RU"/>
          </w:rPr>
          <w:t>N 43-293</w:t>
        </w:r>
      </w:hyperlink>
      <w:r w:rsidR="003A1E6D" w:rsidRPr="00FC23B1">
        <w:rPr>
          <w:sz w:val="28"/>
          <w:szCs w:val="28"/>
          <w:lang w:eastAsia="ru-RU"/>
        </w:rPr>
        <w:t xml:space="preserve">, от 03.06.2015 </w:t>
      </w:r>
      <w:hyperlink r:id="rId18" w:history="1">
        <w:r w:rsidR="003A1E6D" w:rsidRPr="00FC23B1">
          <w:rPr>
            <w:sz w:val="28"/>
            <w:szCs w:val="28"/>
            <w:lang w:eastAsia="ru-RU"/>
          </w:rPr>
          <w:t>N 71-451</w:t>
        </w:r>
      </w:hyperlink>
      <w:r w:rsidR="003A1E6D" w:rsidRPr="00FC23B1">
        <w:rPr>
          <w:sz w:val="28"/>
          <w:szCs w:val="28"/>
          <w:lang w:eastAsia="ru-RU"/>
        </w:rPr>
        <w:t xml:space="preserve">, от 05.10.2015 </w:t>
      </w:r>
      <w:hyperlink r:id="rId19" w:history="1">
        <w:r w:rsidR="003A1E6D" w:rsidRPr="00FC23B1">
          <w:rPr>
            <w:sz w:val="28"/>
            <w:szCs w:val="28"/>
            <w:lang w:eastAsia="ru-RU"/>
          </w:rPr>
          <w:t>N 2-5</w:t>
        </w:r>
      </w:hyperlink>
      <w:r w:rsidR="003A1E6D" w:rsidRPr="00FC23B1">
        <w:rPr>
          <w:sz w:val="28"/>
          <w:szCs w:val="28"/>
          <w:lang w:eastAsia="ru-RU"/>
        </w:rPr>
        <w:t xml:space="preserve">, от 23.03.2016 </w:t>
      </w:r>
      <w:hyperlink r:id="rId20" w:history="1">
        <w:r w:rsidR="003A1E6D" w:rsidRPr="00FC23B1">
          <w:rPr>
            <w:sz w:val="28"/>
            <w:szCs w:val="28"/>
            <w:lang w:eastAsia="ru-RU"/>
          </w:rPr>
          <w:t>N 9-50</w:t>
        </w:r>
      </w:hyperlink>
      <w:r w:rsidR="003A1E6D" w:rsidRPr="00FC23B1">
        <w:rPr>
          <w:sz w:val="28"/>
          <w:szCs w:val="28"/>
          <w:lang w:eastAsia="ru-RU"/>
        </w:rPr>
        <w:t xml:space="preserve">, от 24.08.2016 </w:t>
      </w:r>
      <w:hyperlink r:id="rId21" w:history="1">
        <w:r w:rsidR="003A1E6D" w:rsidRPr="00FC23B1">
          <w:rPr>
            <w:sz w:val="28"/>
            <w:szCs w:val="28"/>
            <w:lang w:eastAsia="ru-RU"/>
          </w:rPr>
          <w:t>N 15-105</w:t>
        </w:r>
      </w:hyperlink>
      <w:r w:rsidR="003A1E6D" w:rsidRPr="00FC23B1">
        <w:rPr>
          <w:sz w:val="28"/>
          <w:szCs w:val="28"/>
          <w:lang w:eastAsia="ru-RU"/>
        </w:rPr>
        <w:t xml:space="preserve">, от 23.08.2017 </w:t>
      </w:r>
      <w:hyperlink r:id="rId22" w:history="1">
        <w:r w:rsidR="003A1E6D" w:rsidRPr="00FC23B1">
          <w:rPr>
            <w:sz w:val="28"/>
            <w:szCs w:val="28"/>
            <w:lang w:eastAsia="ru-RU"/>
          </w:rPr>
          <w:t>N 29-198</w:t>
        </w:r>
      </w:hyperlink>
      <w:r w:rsidR="003A1E6D" w:rsidRPr="00FC23B1">
        <w:rPr>
          <w:sz w:val="28"/>
          <w:szCs w:val="28"/>
          <w:lang w:eastAsia="ru-RU"/>
        </w:rPr>
        <w:t xml:space="preserve">, от 23.05.2018 </w:t>
      </w:r>
      <w:hyperlink r:id="rId23" w:history="1">
        <w:r w:rsidR="003A1E6D" w:rsidRPr="00FC23B1">
          <w:rPr>
            <w:sz w:val="28"/>
            <w:szCs w:val="28"/>
            <w:lang w:eastAsia="ru-RU"/>
          </w:rPr>
          <w:t>N 39-250</w:t>
        </w:r>
      </w:hyperlink>
      <w:r w:rsidR="003A1E6D" w:rsidRPr="00FC23B1">
        <w:rPr>
          <w:sz w:val="28"/>
          <w:szCs w:val="28"/>
          <w:lang w:eastAsia="ru-RU"/>
        </w:rPr>
        <w:t xml:space="preserve">, от 01.08.2018 </w:t>
      </w:r>
      <w:hyperlink r:id="rId24" w:history="1">
        <w:r w:rsidR="003A1E6D" w:rsidRPr="00FC23B1">
          <w:rPr>
            <w:sz w:val="28"/>
            <w:szCs w:val="28"/>
            <w:lang w:eastAsia="ru-RU"/>
          </w:rPr>
          <w:t>N 41-263</w:t>
        </w:r>
      </w:hyperlink>
      <w:r w:rsidR="003A1E6D" w:rsidRPr="00FC23B1">
        <w:rPr>
          <w:sz w:val="28"/>
          <w:szCs w:val="28"/>
          <w:lang w:eastAsia="ru-RU"/>
        </w:rPr>
        <w:t xml:space="preserve">, </w:t>
      </w:r>
      <w:proofErr w:type="gramEnd"/>
    </w:p>
    <w:p w:rsidR="004F146B" w:rsidRPr="00FC23B1" w:rsidRDefault="003A1E6D" w:rsidP="00FC23B1">
      <w:pPr>
        <w:suppressAutoHyphens w:val="0"/>
        <w:autoSpaceDE w:val="0"/>
        <w:autoSpaceDN w:val="0"/>
        <w:adjustRightInd w:val="0"/>
        <w:spacing w:before="100" w:beforeAutospacing="1" w:line="276" w:lineRule="auto"/>
        <w:contextualSpacing/>
        <w:jc w:val="both"/>
        <w:rPr>
          <w:sz w:val="28"/>
          <w:szCs w:val="28"/>
        </w:rPr>
      </w:pPr>
      <w:r w:rsidRPr="00FC23B1">
        <w:rPr>
          <w:sz w:val="28"/>
          <w:szCs w:val="28"/>
          <w:lang w:eastAsia="ru-RU"/>
        </w:rPr>
        <w:lastRenderedPageBreak/>
        <w:t xml:space="preserve">от 06.12.2018 </w:t>
      </w:r>
      <w:hyperlink r:id="rId25" w:history="1">
        <w:r w:rsidRPr="00FC23B1">
          <w:rPr>
            <w:sz w:val="28"/>
            <w:szCs w:val="28"/>
            <w:lang w:eastAsia="ru-RU"/>
          </w:rPr>
          <w:t>N 46-291</w:t>
        </w:r>
      </w:hyperlink>
      <w:r w:rsidRPr="00FC23B1">
        <w:rPr>
          <w:sz w:val="28"/>
          <w:szCs w:val="28"/>
          <w:lang w:eastAsia="ru-RU"/>
        </w:rPr>
        <w:t xml:space="preserve">, от 19.06.2019 </w:t>
      </w:r>
      <w:hyperlink r:id="rId26" w:history="1">
        <w:r w:rsidRPr="00FC23B1">
          <w:rPr>
            <w:sz w:val="28"/>
            <w:szCs w:val="28"/>
            <w:lang w:eastAsia="ru-RU"/>
          </w:rPr>
          <w:t>N 54-330</w:t>
        </w:r>
      </w:hyperlink>
      <w:r w:rsidRPr="00FC23B1">
        <w:rPr>
          <w:sz w:val="28"/>
          <w:szCs w:val="28"/>
          <w:lang w:eastAsia="ru-RU"/>
        </w:rPr>
        <w:t xml:space="preserve">, от 27.01.2021 </w:t>
      </w:r>
      <w:hyperlink r:id="rId27" w:history="1">
        <w:r w:rsidRPr="00FC23B1">
          <w:rPr>
            <w:sz w:val="28"/>
            <w:szCs w:val="28"/>
            <w:lang w:eastAsia="ru-RU"/>
          </w:rPr>
          <w:t>N 7-41</w:t>
        </w:r>
      </w:hyperlink>
      <w:r w:rsidRPr="00FC23B1">
        <w:rPr>
          <w:sz w:val="28"/>
          <w:szCs w:val="28"/>
          <w:lang w:eastAsia="ru-RU"/>
        </w:rPr>
        <w:t xml:space="preserve">, от 28.04.2021 </w:t>
      </w:r>
      <w:hyperlink r:id="rId28" w:history="1">
        <w:r w:rsidRPr="00FC23B1">
          <w:rPr>
            <w:sz w:val="28"/>
            <w:szCs w:val="28"/>
            <w:lang w:eastAsia="ru-RU"/>
          </w:rPr>
          <w:t>N 11-58</w:t>
        </w:r>
      </w:hyperlink>
      <w:r w:rsidRPr="00FC23B1">
        <w:rPr>
          <w:sz w:val="28"/>
          <w:szCs w:val="28"/>
          <w:lang w:eastAsia="ru-RU"/>
        </w:rPr>
        <w:t xml:space="preserve">, от 20.10.2021 </w:t>
      </w:r>
      <w:hyperlink r:id="rId29" w:history="1">
        <w:r w:rsidRPr="00FC23B1">
          <w:rPr>
            <w:sz w:val="28"/>
            <w:szCs w:val="28"/>
            <w:lang w:eastAsia="ru-RU"/>
          </w:rPr>
          <w:t xml:space="preserve">N 18-89) </w:t>
        </w:r>
      </w:hyperlink>
      <w:r w:rsidR="004F146B" w:rsidRPr="00FC23B1">
        <w:rPr>
          <w:sz w:val="28"/>
          <w:szCs w:val="28"/>
        </w:rPr>
        <w:t>следующие изменения</w:t>
      </w:r>
      <w:r w:rsidR="00D722CE" w:rsidRPr="00FC23B1">
        <w:rPr>
          <w:sz w:val="28"/>
          <w:szCs w:val="28"/>
        </w:rPr>
        <w:t xml:space="preserve"> и дополнения</w:t>
      </w:r>
      <w:r w:rsidR="004F146B" w:rsidRPr="00FC23B1">
        <w:rPr>
          <w:sz w:val="28"/>
          <w:szCs w:val="28"/>
        </w:rPr>
        <w:t>:</w:t>
      </w:r>
    </w:p>
    <w:p w:rsidR="00410E11" w:rsidRPr="00FC23B1" w:rsidRDefault="00D135F3" w:rsidP="00FC23B1">
      <w:pPr>
        <w:pStyle w:val="ad"/>
        <w:tabs>
          <w:tab w:val="left" w:pos="0"/>
        </w:tabs>
        <w:spacing w:before="120"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FC23B1">
        <w:rPr>
          <w:rFonts w:ascii="Times New Roman" w:hAnsi="Times New Roman"/>
          <w:sz w:val="28"/>
          <w:szCs w:val="28"/>
        </w:rPr>
        <w:t>1</w:t>
      </w:r>
      <w:r w:rsidR="007929C4" w:rsidRPr="00FC23B1">
        <w:rPr>
          <w:rFonts w:ascii="Times New Roman" w:hAnsi="Times New Roman"/>
          <w:sz w:val="28"/>
          <w:szCs w:val="28"/>
        </w:rPr>
        <w:t>)</w:t>
      </w:r>
      <w:r w:rsidR="00C81785" w:rsidRPr="00FC23B1">
        <w:rPr>
          <w:rFonts w:ascii="Times New Roman" w:hAnsi="Times New Roman"/>
          <w:sz w:val="28"/>
          <w:szCs w:val="28"/>
        </w:rPr>
        <w:t xml:space="preserve"> </w:t>
      </w:r>
      <w:r w:rsidR="00813C6C" w:rsidRPr="00FC23B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813C6C" w:rsidRPr="00FC23B1">
        <w:rPr>
          <w:rFonts w:ascii="Times New Roman" w:hAnsi="Times New Roman"/>
          <w:sz w:val="28"/>
          <w:szCs w:val="28"/>
        </w:rPr>
        <w:t xml:space="preserve">пункте 5 части 1 </w:t>
      </w:r>
      <w:r w:rsidR="006347D1" w:rsidRPr="00FC23B1">
        <w:rPr>
          <w:rFonts w:ascii="Times New Roman" w:hAnsi="Times New Roman"/>
          <w:sz w:val="28"/>
          <w:szCs w:val="28"/>
        </w:rPr>
        <w:t>стать</w:t>
      </w:r>
      <w:r w:rsidR="00813C6C" w:rsidRPr="00FC23B1">
        <w:rPr>
          <w:rFonts w:ascii="Times New Roman" w:hAnsi="Times New Roman"/>
          <w:sz w:val="28"/>
          <w:szCs w:val="28"/>
        </w:rPr>
        <w:t>и</w:t>
      </w:r>
      <w:r w:rsidR="006347D1" w:rsidRPr="00FC23B1">
        <w:rPr>
          <w:rFonts w:ascii="Times New Roman" w:hAnsi="Times New Roman"/>
          <w:sz w:val="28"/>
          <w:szCs w:val="28"/>
        </w:rPr>
        <w:t xml:space="preserve"> 6</w:t>
      </w:r>
      <w:r w:rsidR="00813C6C" w:rsidRPr="00FC23B1">
        <w:rPr>
          <w:rFonts w:ascii="Times New Roman" w:hAnsi="Times New Roman"/>
          <w:sz w:val="28"/>
          <w:szCs w:val="28"/>
        </w:rPr>
        <w:t xml:space="preserve"> Устава </w:t>
      </w:r>
      <w:r w:rsidR="00D30AD9" w:rsidRPr="00FC23B1">
        <w:rPr>
          <w:rFonts w:ascii="Times New Roman" w:hAnsi="Times New Roman"/>
          <w:sz w:val="28"/>
          <w:szCs w:val="28"/>
        </w:rPr>
        <w:t>после с</w:t>
      </w:r>
      <w:r w:rsidR="00410E11" w:rsidRPr="00FC23B1">
        <w:rPr>
          <w:rFonts w:ascii="Times New Roman" w:hAnsi="Times New Roman"/>
          <w:sz w:val="28"/>
          <w:szCs w:val="28"/>
        </w:rPr>
        <w:t xml:space="preserve">лов </w:t>
      </w:r>
      <w:r w:rsidR="00D30AD9" w:rsidRPr="00FC23B1">
        <w:rPr>
          <w:rFonts w:ascii="Times New Roman" w:hAnsi="Times New Roman"/>
          <w:sz w:val="28"/>
          <w:szCs w:val="28"/>
          <w:lang w:eastAsia="ru-RU"/>
        </w:rPr>
        <w:t>«</w:t>
      </w:r>
      <w:r w:rsidR="00410E11" w:rsidRPr="00FC23B1">
        <w:rPr>
          <w:rFonts w:ascii="Times New Roman" w:hAnsi="Times New Roman"/>
          <w:sz w:val="28"/>
          <w:szCs w:val="28"/>
          <w:lang w:eastAsia="ru-RU"/>
        </w:rPr>
        <w:t>на автомобильном транспорте</w:t>
      </w:r>
      <w:r w:rsidR="00D30AD9" w:rsidRPr="00FC23B1">
        <w:rPr>
          <w:rFonts w:ascii="Times New Roman" w:hAnsi="Times New Roman"/>
          <w:sz w:val="28"/>
          <w:szCs w:val="28"/>
          <w:lang w:eastAsia="ru-RU"/>
        </w:rPr>
        <w:t>» дополнить словами «, городском наземном электрическом транспорте»</w:t>
      </w:r>
      <w:r w:rsidR="00F8510D" w:rsidRPr="00FC23B1">
        <w:rPr>
          <w:rFonts w:ascii="Times New Roman" w:hAnsi="Times New Roman"/>
          <w:sz w:val="28"/>
          <w:szCs w:val="28"/>
          <w:lang w:eastAsia="ru-RU"/>
        </w:rPr>
        <w:t>;</w:t>
      </w:r>
    </w:p>
    <w:p w:rsidR="00FC23B1" w:rsidRDefault="00BA5604" w:rsidP="00FC23B1">
      <w:pPr>
        <w:suppressAutoHyphens w:val="0"/>
        <w:autoSpaceDE w:val="0"/>
        <w:autoSpaceDN w:val="0"/>
        <w:adjustRightInd w:val="0"/>
        <w:spacing w:before="120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FC23B1">
        <w:rPr>
          <w:sz w:val="28"/>
          <w:szCs w:val="28"/>
          <w:lang w:eastAsia="ru-RU"/>
        </w:rPr>
        <w:t xml:space="preserve">2) </w:t>
      </w:r>
      <w:bookmarkStart w:id="0" w:name="Par0"/>
      <w:bookmarkEnd w:id="0"/>
      <w:r w:rsidR="00FC23B1" w:rsidRPr="00FC23B1">
        <w:rPr>
          <w:sz w:val="28"/>
          <w:szCs w:val="28"/>
          <w:lang w:eastAsia="ru-RU"/>
        </w:rPr>
        <w:t xml:space="preserve">в </w:t>
      </w:r>
      <w:r w:rsidR="00275461" w:rsidRPr="00FC23B1">
        <w:rPr>
          <w:sz w:val="28"/>
          <w:szCs w:val="28"/>
          <w:lang w:eastAsia="ru-RU"/>
        </w:rPr>
        <w:t>стать</w:t>
      </w:r>
      <w:r w:rsidR="00FC23B1" w:rsidRPr="00FC23B1">
        <w:rPr>
          <w:sz w:val="28"/>
          <w:szCs w:val="28"/>
          <w:lang w:eastAsia="ru-RU"/>
        </w:rPr>
        <w:t>е</w:t>
      </w:r>
      <w:r w:rsidR="00275461" w:rsidRPr="00FC23B1">
        <w:rPr>
          <w:sz w:val="28"/>
          <w:szCs w:val="28"/>
          <w:lang w:eastAsia="ru-RU"/>
        </w:rPr>
        <w:t xml:space="preserve"> 15 Устава</w:t>
      </w:r>
      <w:r w:rsidR="00FC23B1">
        <w:rPr>
          <w:sz w:val="28"/>
          <w:szCs w:val="28"/>
          <w:lang w:eastAsia="ru-RU"/>
        </w:rPr>
        <w:t>:</w:t>
      </w:r>
    </w:p>
    <w:p w:rsidR="00FC23B1" w:rsidRPr="00FC23B1" w:rsidRDefault="00FC23B1" w:rsidP="00FC23B1">
      <w:pPr>
        <w:suppressAutoHyphens w:val="0"/>
        <w:autoSpaceDE w:val="0"/>
        <w:autoSpaceDN w:val="0"/>
        <w:adjustRightInd w:val="0"/>
        <w:spacing w:before="100" w:beforeAutospacing="1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а) </w:t>
      </w:r>
      <w:r w:rsidR="00275461" w:rsidRPr="00FC23B1">
        <w:rPr>
          <w:sz w:val="28"/>
          <w:szCs w:val="28"/>
          <w:lang w:eastAsia="ru-RU"/>
        </w:rPr>
        <w:t xml:space="preserve"> </w:t>
      </w:r>
      <w:r w:rsidRPr="00FC23B1">
        <w:rPr>
          <w:sz w:val="28"/>
          <w:szCs w:val="28"/>
          <w:lang w:eastAsia="ru-RU"/>
        </w:rPr>
        <w:t xml:space="preserve">пункт 4 </w:t>
      </w:r>
      <w:r w:rsidR="00275461" w:rsidRPr="00FC23B1">
        <w:rPr>
          <w:sz w:val="28"/>
          <w:szCs w:val="28"/>
          <w:lang w:eastAsia="ru-RU"/>
        </w:rPr>
        <w:t>изложить в следующей редакции</w:t>
      </w:r>
      <w:r w:rsidRPr="00FC23B1">
        <w:rPr>
          <w:sz w:val="28"/>
          <w:szCs w:val="28"/>
          <w:lang w:eastAsia="ru-RU"/>
        </w:rPr>
        <w:t>:</w:t>
      </w:r>
    </w:p>
    <w:p w:rsidR="00A85641" w:rsidRPr="00FC23B1" w:rsidRDefault="00275461" w:rsidP="00FC23B1">
      <w:pPr>
        <w:suppressAutoHyphens w:val="0"/>
        <w:autoSpaceDE w:val="0"/>
        <w:autoSpaceDN w:val="0"/>
        <w:adjustRightInd w:val="0"/>
        <w:spacing w:before="100" w:beforeAutospacing="1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FC23B1">
        <w:rPr>
          <w:sz w:val="28"/>
          <w:szCs w:val="28"/>
          <w:lang w:eastAsia="ru-RU"/>
        </w:rPr>
        <w:t>«</w:t>
      </w:r>
      <w:r w:rsidR="00FC23B1" w:rsidRPr="00FC23B1">
        <w:rPr>
          <w:sz w:val="28"/>
          <w:szCs w:val="28"/>
          <w:lang w:eastAsia="ru-RU"/>
        </w:rPr>
        <w:t xml:space="preserve">4. </w:t>
      </w:r>
      <w:proofErr w:type="gramStart"/>
      <w:r w:rsidR="00A85641" w:rsidRPr="00FC23B1">
        <w:rPr>
          <w:sz w:val="28"/>
          <w:szCs w:val="28"/>
          <w:lang w:eastAsia="ru-RU"/>
        </w:rPr>
        <w:t>Порядок организации и проведения публичных слушаний определяется решением Думы городского округа Похвистнево Самарской области и должен предусматривать заблаговременное оповещение жителей городского округа Похвистнево, о времени и месте проведения публичных слушаний, заблаговременное ознакомление с проектом муниципального правового акта, в том числе посредством его размещения на официальном сайте органа местного самоуправления в информационно-телекоммуникационной сети Интернет, возможность представления жителями городского округа Похвистнево своих</w:t>
      </w:r>
      <w:proofErr w:type="gramEnd"/>
      <w:r w:rsidR="00A85641" w:rsidRPr="00FC23B1">
        <w:rPr>
          <w:sz w:val="28"/>
          <w:szCs w:val="28"/>
          <w:lang w:eastAsia="ru-RU"/>
        </w:rPr>
        <w:t xml:space="preserve"> </w:t>
      </w:r>
      <w:proofErr w:type="gramStart"/>
      <w:r w:rsidR="00A85641" w:rsidRPr="00FC23B1">
        <w:rPr>
          <w:sz w:val="28"/>
          <w:szCs w:val="28"/>
          <w:lang w:eastAsia="ru-RU"/>
        </w:rPr>
        <w:t>замечаний и предложений по вынесенному на обсуждение проекту муниципального правового акта, в том числе посредством официального сайта, другие меры, обеспечивающие участие в публичных слушаниях жителей городского округа Похвистнево, опубликование (обнародование) результатов публичных слушаний, включая мотивированное обоснование принятых решений, в том числе посредством их размещения на официальном сайте.</w:t>
      </w:r>
      <w:proofErr w:type="gramEnd"/>
    </w:p>
    <w:p w:rsidR="00A85641" w:rsidRPr="00FC23B1" w:rsidRDefault="00952BF6" w:rsidP="00FC23B1">
      <w:pPr>
        <w:suppressAutoHyphens w:val="0"/>
        <w:autoSpaceDE w:val="0"/>
        <w:autoSpaceDN w:val="0"/>
        <w:adjustRightInd w:val="0"/>
        <w:spacing w:before="100" w:beforeAutospacing="1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FC23B1">
        <w:rPr>
          <w:sz w:val="28"/>
          <w:szCs w:val="28"/>
          <w:lang w:eastAsia="ru-RU"/>
        </w:rPr>
        <w:t xml:space="preserve"> </w:t>
      </w:r>
      <w:proofErr w:type="gramStart"/>
      <w:r w:rsidR="00A85641" w:rsidRPr="00FC23B1">
        <w:rPr>
          <w:sz w:val="28"/>
          <w:szCs w:val="28"/>
          <w:lang w:eastAsia="ru-RU"/>
        </w:rPr>
        <w:t xml:space="preserve">Для размещения материалов и информации, указанных в </w:t>
      </w:r>
      <w:hyperlink w:anchor="Par0" w:history="1">
        <w:r w:rsidR="00A85641" w:rsidRPr="00FC23B1">
          <w:rPr>
            <w:sz w:val="28"/>
            <w:szCs w:val="28"/>
            <w:lang w:eastAsia="ru-RU"/>
          </w:rPr>
          <w:t>абзаце первом</w:t>
        </w:r>
      </w:hyperlink>
      <w:r w:rsidR="00A85641" w:rsidRPr="00FC23B1">
        <w:rPr>
          <w:sz w:val="28"/>
          <w:szCs w:val="28"/>
          <w:lang w:eastAsia="ru-RU"/>
        </w:rPr>
        <w:t xml:space="preserve"> настоящего пункта, обеспечения возможности представления жителями городского округа Похвистнево своих замечаний и предложений по проекту муниципального правового акта, а также для участия жителей городского округа Похвистнево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"Единый портал государственных и муниципальных</w:t>
      </w:r>
      <w:proofErr w:type="gramEnd"/>
      <w:r w:rsidR="00A85641" w:rsidRPr="00FC23B1">
        <w:rPr>
          <w:sz w:val="28"/>
          <w:szCs w:val="28"/>
          <w:lang w:eastAsia="ru-RU"/>
        </w:rPr>
        <w:t xml:space="preserve"> услуг (функций)", порядок использования которой устанавливается Правительством Российской Федерации</w:t>
      </w:r>
      <w:r w:rsidR="00275461" w:rsidRPr="00FC23B1">
        <w:rPr>
          <w:sz w:val="28"/>
          <w:szCs w:val="28"/>
          <w:lang w:eastAsia="ru-RU"/>
        </w:rPr>
        <w:t>»</w:t>
      </w:r>
      <w:r w:rsidR="00FC23B1">
        <w:rPr>
          <w:sz w:val="28"/>
          <w:szCs w:val="28"/>
          <w:lang w:eastAsia="ru-RU"/>
        </w:rPr>
        <w:t>;</w:t>
      </w:r>
    </w:p>
    <w:p w:rsidR="00FC23B1" w:rsidRPr="00FC23B1" w:rsidRDefault="00FC23B1" w:rsidP="00FC23B1">
      <w:pPr>
        <w:suppressAutoHyphens w:val="0"/>
        <w:autoSpaceDE w:val="0"/>
        <w:autoSpaceDN w:val="0"/>
        <w:adjustRightInd w:val="0"/>
        <w:spacing w:before="100" w:beforeAutospacing="1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б) </w:t>
      </w:r>
      <w:r w:rsidRPr="00FC23B1">
        <w:rPr>
          <w:sz w:val="28"/>
          <w:szCs w:val="28"/>
          <w:lang w:eastAsia="ru-RU"/>
        </w:rPr>
        <w:t xml:space="preserve"> </w:t>
      </w:r>
      <w:r w:rsidR="0044274B" w:rsidRPr="00FC23B1">
        <w:rPr>
          <w:sz w:val="28"/>
          <w:szCs w:val="28"/>
          <w:lang w:eastAsia="ru-RU"/>
        </w:rPr>
        <w:t xml:space="preserve">пункт </w:t>
      </w:r>
      <w:r w:rsidR="00221BF3" w:rsidRPr="00FC23B1">
        <w:rPr>
          <w:sz w:val="28"/>
          <w:szCs w:val="28"/>
          <w:lang w:eastAsia="ru-RU"/>
        </w:rPr>
        <w:t>5</w:t>
      </w:r>
      <w:r w:rsidR="0044274B" w:rsidRPr="00FC23B1">
        <w:rPr>
          <w:sz w:val="28"/>
          <w:szCs w:val="28"/>
          <w:lang w:eastAsia="ru-RU"/>
        </w:rPr>
        <w:t xml:space="preserve"> изложить в следующей </w:t>
      </w:r>
      <w:r w:rsidR="00C90F50" w:rsidRPr="00FC23B1">
        <w:rPr>
          <w:sz w:val="28"/>
          <w:szCs w:val="28"/>
          <w:lang w:eastAsia="ru-RU"/>
        </w:rPr>
        <w:t>редакции</w:t>
      </w:r>
      <w:r w:rsidRPr="00FC23B1">
        <w:rPr>
          <w:sz w:val="28"/>
          <w:szCs w:val="28"/>
          <w:lang w:eastAsia="ru-RU"/>
        </w:rPr>
        <w:t>:</w:t>
      </w:r>
    </w:p>
    <w:p w:rsidR="0044274B" w:rsidRPr="00FC23B1" w:rsidRDefault="00C90F50" w:rsidP="00FC23B1">
      <w:pPr>
        <w:suppressAutoHyphens w:val="0"/>
        <w:autoSpaceDE w:val="0"/>
        <w:autoSpaceDN w:val="0"/>
        <w:adjustRightInd w:val="0"/>
        <w:spacing w:before="100" w:beforeAutospacing="1" w:line="276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FC23B1">
        <w:rPr>
          <w:sz w:val="28"/>
          <w:szCs w:val="28"/>
          <w:lang w:eastAsia="ru-RU"/>
        </w:rPr>
        <w:t>«</w:t>
      </w:r>
      <w:r w:rsidR="00FC23B1" w:rsidRPr="00FC23B1">
        <w:rPr>
          <w:sz w:val="28"/>
          <w:szCs w:val="28"/>
          <w:lang w:eastAsia="ru-RU"/>
        </w:rPr>
        <w:t xml:space="preserve">5. </w:t>
      </w:r>
      <w:proofErr w:type="gramStart"/>
      <w:r w:rsidR="0044274B" w:rsidRPr="00FC23B1">
        <w:rPr>
          <w:sz w:val="28"/>
          <w:szCs w:val="28"/>
          <w:lang w:eastAsia="ru-RU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="0044274B" w:rsidRPr="00FC23B1">
        <w:rPr>
          <w:sz w:val="28"/>
          <w:szCs w:val="28"/>
          <w:lang w:eastAsia="ru-RU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</w:t>
      </w:r>
      <w:r w:rsidRPr="00FC23B1">
        <w:rPr>
          <w:sz w:val="28"/>
          <w:szCs w:val="28"/>
          <w:lang w:eastAsia="ru-RU"/>
        </w:rPr>
        <w:t>»</w:t>
      </w:r>
      <w:r w:rsidR="0044274B" w:rsidRPr="00FC23B1">
        <w:rPr>
          <w:sz w:val="28"/>
          <w:szCs w:val="28"/>
          <w:lang w:eastAsia="ru-RU"/>
        </w:rPr>
        <w:t>.</w:t>
      </w:r>
    </w:p>
    <w:p w:rsidR="0055521A" w:rsidRPr="00FC23B1" w:rsidRDefault="005A5E0B" w:rsidP="00FC23B1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1D446A" w:rsidRPr="00FC23B1">
        <w:rPr>
          <w:sz w:val="28"/>
          <w:szCs w:val="28"/>
          <w:lang w:eastAsia="ru-RU"/>
        </w:rPr>
        <w:t xml:space="preserve">) </w:t>
      </w:r>
      <w:r w:rsidR="0055521A" w:rsidRPr="00FC23B1">
        <w:rPr>
          <w:sz w:val="28"/>
          <w:szCs w:val="28"/>
          <w:lang w:eastAsia="ru-RU"/>
        </w:rPr>
        <w:t xml:space="preserve"> </w:t>
      </w:r>
      <w:r w:rsidR="00813C6C" w:rsidRPr="00FC23B1">
        <w:rPr>
          <w:sz w:val="28"/>
          <w:szCs w:val="28"/>
          <w:lang w:eastAsia="ru-RU"/>
        </w:rPr>
        <w:t xml:space="preserve">признать утратившим силу </w:t>
      </w:r>
      <w:r w:rsidR="0055521A" w:rsidRPr="00FC23B1">
        <w:rPr>
          <w:sz w:val="28"/>
          <w:szCs w:val="28"/>
          <w:lang w:eastAsia="ru-RU"/>
        </w:rPr>
        <w:t xml:space="preserve">подпункт г) части 1 </w:t>
      </w:r>
      <w:r w:rsidR="005A05FE" w:rsidRPr="00FC23B1">
        <w:rPr>
          <w:sz w:val="28"/>
          <w:szCs w:val="28"/>
          <w:lang w:eastAsia="ru-RU"/>
        </w:rPr>
        <w:t>статьи 20;</w:t>
      </w:r>
    </w:p>
    <w:p w:rsidR="00EA43E3" w:rsidRPr="00FC23B1" w:rsidRDefault="005A5E0B" w:rsidP="00FC23B1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4</w:t>
      </w:r>
      <w:r w:rsidR="0055521A" w:rsidRPr="00FC23B1">
        <w:rPr>
          <w:sz w:val="28"/>
          <w:szCs w:val="28"/>
          <w:lang w:eastAsia="ru-RU"/>
        </w:rPr>
        <w:t xml:space="preserve">) </w:t>
      </w:r>
      <w:r w:rsidR="00EA43E3" w:rsidRPr="00FC23B1">
        <w:rPr>
          <w:sz w:val="28"/>
          <w:szCs w:val="28"/>
          <w:lang w:eastAsia="ru-RU"/>
        </w:rPr>
        <w:t>абзац первый части 4 статьи 34 после слов «государственной регистрации»  дополнить словами «</w:t>
      </w:r>
      <w:r w:rsidR="00EA43E3" w:rsidRPr="00FC23B1">
        <w:rPr>
          <w:sz w:val="28"/>
          <w:szCs w:val="28"/>
        </w:rPr>
        <w:t xml:space="preserve">в порядке, установленном </w:t>
      </w:r>
      <w:hyperlink r:id="rId30" w:history="1">
        <w:r w:rsidR="00EA43E3" w:rsidRPr="00FC23B1">
          <w:rPr>
            <w:sz w:val="28"/>
            <w:szCs w:val="28"/>
          </w:rPr>
          <w:t>частью 3 статьи 38</w:t>
        </w:r>
      </w:hyperlink>
      <w:r w:rsidR="00EA43E3" w:rsidRPr="00FC23B1">
        <w:rPr>
          <w:sz w:val="28"/>
          <w:szCs w:val="28"/>
        </w:rPr>
        <w:t xml:space="preserve"> настоящего Устава, а также на официальном портале Министерства юстиции Российской Федерации «Нормативные правовые акты в Российской Федерации» (http://pravo.minjust.ru, http://право-минюст</w:t>
      </w:r>
      <w:proofErr w:type="gramStart"/>
      <w:r w:rsidR="00EA43E3" w:rsidRPr="00FC23B1">
        <w:rPr>
          <w:sz w:val="28"/>
          <w:szCs w:val="28"/>
        </w:rPr>
        <w:t>.р</w:t>
      </w:r>
      <w:proofErr w:type="gramEnd"/>
      <w:r w:rsidR="00EA43E3" w:rsidRPr="00FC23B1">
        <w:rPr>
          <w:sz w:val="28"/>
          <w:szCs w:val="28"/>
        </w:rPr>
        <w:t>ф, регистрация в качестве сетевого издания: свидетельство о регистрации СМИ ЭЛ N ФС77-72471 от 0</w:t>
      </w:r>
      <w:r w:rsidR="005A05FE" w:rsidRPr="00FC23B1">
        <w:rPr>
          <w:sz w:val="28"/>
          <w:szCs w:val="28"/>
        </w:rPr>
        <w:t>5.03.2018)».</w:t>
      </w:r>
    </w:p>
    <w:p w:rsidR="00193538" w:rsidRPr="00FC23B1" w:rsidRDefault="00952BF6" w:rsidP="00FC23B1">
      <w:pPr>
        <w:tabs>
          <w:tab w:val="left" w:pos="1134"/>
        </w:tabs>
        <w:spacing w:before="120" w:line="276" w:lineRule="auto"/>
        <w:ind w:firstLine="709"/>
        <w:jc w:val="both"/>
        <w:rPr>
          <w:sz w:val="28"/>
          <w:szCs w:val="28"/>
          <w:lang w:eastAsia="ru-RU"/>
        </w:rPr>
      </w:pPr>
      <w:r w:rsidRPr="00FC23B1">
        <w:rPr>
          <w:sz w:val="28"/>
          <w:szCs w:val="28"/>
          <w:lang w:eastAsia="ru-RU"/>
        </w:rPr>
        <w:t xml:space="preserve"> </w:t>
      </w:r>
      <w:r w:rsidR="00193538" w:rsidRPr="00FC23B1">
        <w:rPr>
          <w:sz w:val="28"/>
          <w:szCs w:val="28"/>
          <w:lang w:eastAsia="ru-RU"/>
        </w:rPr>
        <w:t>2.  Направить настоящее Решение для его государственной регистрации</w:t>
      </w:r>
      <w:r w:rsidR="00FC23B1">
        <w:rPr>
          <w:sz w:val="28"/>
          <w:szCs w:val="28"/>
          <w:lang w:eastAsia="ru-RU"/>
        </w:rPr>
        <w:t xml:space="preserve"> </w:t>
      </w:r>
      <w:r w:rsidR="00193538" w:rsidRPr="00FC23B1">
        <w:rPr>
          <w:sz w:val="28"/>
          <w:szCs w:val="28"/>
          <w:lang w:eastAsia="ru-RU"/>
        </w:rPr>
        <w:t xml:space="preserve">в порядке и сроки, установленные Федеральным </w:t>
      </w:r>
      <w:hyperlink r:id="rId31" w:history="1">
        <w:r w:rsidR="00193538" w:rsidRPr="00FC23B1">
          <w:rPr>
            <w:sz w:val="28"/>
            <w:szCs w:val="28"/>
            <w:lang w:eastAsia="ru-RU"/>
          </w:rPr>
          <w:t>законом</w:t>
        </w:r>
      </w:hyperlink>
      <w:r w:rsidR="00193538" w:rsidRPr="00FC23B1">
        <w:rPr>
          <w:sz w:val="28"/>
          <w:szCs w:val="28"/>
          <w:lang w:eastAsia="ru-RU"/>
        </w:rPr>
        <w:t xml:space="preserve"> от 21 июля 2005 года N 97-ФЗ "О государственной регистрации уставов муниципальных образований".</w:t>
      </w:r>
    </w:p>
    <w:p w:rsidR="00193538" w:rsidRPr="00FC23B1" w:rsidRDefault="00193538" w:rsidP="00FC23B1">
      <w:pPr>
        <w:tabs>
          <w:tab w:val="left" w:pos="1134"/>
        </w:tabs>
        <w:suppressAutoHyphens w:val="0"/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  <w:lang w:eastAsia="ru-RU"/>
        </w:rPr>
      </w:pPr>
      <w:r w:rsidRPr="00FC23B1">
        <w:rPr>
          <w:sz w:val="28"/>
          <w:szCs w:val="28"/>
          <w:lang w:eastAsia="ru-RU"/>
        </w:rPr>
        <w:t xml:space="preserve">3. </w:t>
      </w:r>
      <w:r w:rsidR="00FC23B1">
        <w:rPr>
          <w:sz w:val="28"/>
          <w:szCs w:val="28"/>
          <w:lang w:eastAsia="ru-RU"/>
        </w:rPr>
        <w:t xml:space="preserve"> </w:t>
      </w:r>
      <w:r w:rsidRPr="00FC23B1">
        <w:rPr>
          <w:sz w:val="28"/>
          <w:szCs w:val="28"/>
          <w:lang w:eastAsia="ru-RU"/>
        </w:rPr>
        <w:t>Официально опубликовать настоящее Решение.</w:t>
      </w:r>
    </w:p>
    <w:p w:rsidR="00193538" w:rsidRPr="00FC23B1" w:rsidRDefault="00193538" w:rsidP="00FC23B1">
      <w:pPr>
        <w:tabs>
          <w:tab w:val="left" w:pos="1134"/>
        </w:tabs>
        <w:suppressAutoHyphens w:val="0"/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  <w:lang w:eastAsia="ru-RU"/>
        </w:rPr>
      </w:pPr>
      <w:r w:rsidRPr="00FC23B1">
        <w:rPr>
          <w:sz w:val="28"/>
          <w:szCs w:val="28"/>
          <w:lang w:eastAsia="ru-RU"/>
        </w:rPr>
        <w:t>4.</w:t>
      </w:r>
      <w:r w:rsidR="00FC23B1" w:rsidRPr="00FC23B1">
        <w:rPr>
          <w:sz w:val="28"/>
          <w:szCs w:val="28"/>
          <w:lang w:eastAsia="ru-RU"/>
        </w:rPr>
        <w:t xml:space="preserve"> </w:t>
      </w:r>
      <w:r w:rsidRPr="00FC23B1">
        <w:rPr>
          <w:sz w:val="28"/>
          <w:szCs w:val="28"/>
          <w:lang w:eastAsia="ru-RU"/>
        </w:rPr>
        <w:t>Настоящее Решение вступает в силу после государственной регистрации со дня его официального опубликования.</w:t>
      </w:r>
    </w:p>
    <w:p w:rsidR="004F146B" w:rsidRPr="00FC23B1" w:rsidRDefault="000B1257" w:rsidP="00FC23B1">
      <w:pPr>
        <w:tabs>
          <w:tab w:val="left" w:pos="1134"/>
        </w:tabs>
        <w:suppressAutoHyphens w:val="0"/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 w:rsidRPr="00FC23B1">
        <w:rPr>
          <w:sz w:val="28"/>
          <w:szCs w:val="28"/>
          <w:lang w:eastAsia="ru-RU"/>
        </w:rPr>
        <w:t>5</w:t>
      </w:r>
      <w:r w:rsidR="00193538" w:rsidRPr="00FC23B1">
        <w:rPr>
          <w:sz w:val="28"/>
          <w:szCs w:val="28"/>
          <w:lang w:eastAsia="ru-RU"/>
        </w:rPr>
        <w:t xml:space="preserve">.  </w:t>
      </w:r>
      <w:proofErr w:type="gramStart"/>
      <w:r w:rsidR="004F146B" w:rsidRPr="00FC23B1">
        <w:rPr>
          <w:sz w:val="28"/>
          <w:szCs w:val="28"/>
        </w:rPr>
        <w:t>Контроль за</w:t>
      </w:r>
      <w:proofErr w:type="gramEnd"/>
      <w:r w:rsidR="004F146B" w:rsidRPr="00FC23B1">
        <w:rPr>
          <w:sz w:val="28"/>
          <w:szCs w:val="28"/>
        </w:rPr>
        <w:t xml:space="preserve"> исполнением н</w:t>
      </w:r>
      <w:r w:rsidR="00FC45DB" w:rsidRPr="00FC23B1">
        <w:rPr>
          <w:sz w:val="28"/>
          <w:szCs w:val="28"/>
        </w:rPr>
        <w:t>астоящего решения возложить на К</w:t>
      </w:r>
      <w:r w:rsidR="004F146B" w:rsidRPr="00FC23B1">
        <w:rPr>
          <w:sz w:val="28"/>
          <w:szCs w:val="28"/>
        </w:rPr>
        <w:t>омитет по местному самоуправлению, законности и безопасности Думы городского округа Похвистнево Самарской области.</w:t>
      </w:r>
    </w:p>
    <w:p w:rsidR="004F146B" w:rsidRDefault="004F146B" w:rsidP="00FC23B1">
      <w:pPr>
        <w:widowControl w:val="0"/>
        <w:spacing w:before="100" w:beforeAutospacing="1"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193538" w:rsidRPr="004363C8" w:rsidRDefault="00193538" w:rsidP="008F1BF0">
      <w:pPr>
        <w:widowControl w:val="0"/>
        <w:spacing w:before="120" w:line="276" w:lineRule="auto"/>
        <w:jc w:val="both"/>
        <w:rPr>
          <w:b/>
          <w:sz w:val="28"/>
          <w:szCs w:val="28"/>
        </w:rPr>
      </w:pPr>
    </w:p>
    <w:p w:rsidR="004F146B" w:rsidRPr="00D139A7" w:rsidRDefault="00397994" w:rsidP="00397994">
      <w:pPr>
        <w:pStyle w:val="4"/>
        <w:keepLines w:val="0"/>
        <w:tabs>
          <w:tab w:val="left" w:pos="0"/>
        </w:tabs>
        <w:spacing w:before="0" w:line="276" w:lineRule="auto"/>
        <w:rPr>
          <w:b w:val="0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>П</w:t>
      </w:r>
      <w:r w:rsidR="004F146B" w:rsidRPr="00F04CA0">
        <w:rPr>
          <w:rFonts w:ascii="Times New Roman" w:hAnsi="Times New Roman"/>
          <w:i w:val="0"/>
          <w:color w:val="auto"/>
          <w:sz w:val="28"/>
          <w:szCs w:val="28"/>
        </w:rPr>
        <w:t>редседател</w:t>
      </w:r>
      <w:r>
        <w:rPr>
          <w:rFonts w:ascii="Times New Roman" w:hAnsi="Times New Roman"/>
          <w:i w:val="0"/>
          <w:color w:val="auto"/>
          <w:sz w:val="28"/>
          <w:szCs w:val="28"/>
        </w:rPr>
        <w:t>ь</w:t>
      </w:r>
      <w:r w:rsidR="004F146B" w:rsidRPr="00F04CA0">
        <w:rPr>
          <w:rFonts w:ascii="Times New Roman" w:hAnsi="Times New Roman"/>
          <w:i w:val="0"/>
          <w:color w:val="auto"/>
          <w:sz w:val="28"/>
          <w:szCs w:val="28"/>
        </w:rPr>
        <w:t xml:space="preserve"> Думы                                                 </w:t>
      </w:r>
      <w:r w:rsidR="004F146B">
        <w:rPr>
          <w:rFonts w:ascii="Times New Roman" w:hAnsi="Times New Roman"/>
          <w:i w:val="0"/>
          <w:color w:val="auto"/>
          <w:sz w:val="28"/>
          <w:szCs w:val="28"/>
        </w:rPr>
        <w:t xml:space="preserve">    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                А.С. Шулайкин </w:t>
      </w:r>
      <w:r w:rsidR="004F146B">
        <w:rPr>
          <w:b w:val="0"/>
          <w:sz w:val="28"/>
          <w:szCs w:val="28"/>
        </w:rPr>
        <w:t xml:space="preserve">  </w:t>
      </w:r>
    </w:p>
    <w:p w:rsidR="004F146B" w:rsidRDefault="004F146B" w:rsidP="004F146B">
      <w:pPr>
        <w:widowControl w:val="0"/>
        <w:jc w:val="both"/>
        <w:rPr>
          <w:b/>
          <w:sz w:val="28"/>
          <w:szCs w:val="28"/>
        </w:rPr>
      </w:pPr>
    </w:p>
    <w:p w:rsidR="00193538" w:rsidRDefault="00193538" w:rsidP="004F146B">
      <w:pPr>
        <w:widowControl w:val="0"/>
        <w:jc w:val="both"/>
        <w:rPr>
          <w:b/>
          <w:sz w:val="28"/>
          <w:szCs w:val="28"/>
        </w:rPr>
      </w:pPr>
    </w:p>
    <w:p w:rsidR="00FD1124" w:rsidRPr="00FD1124" w:rsidRDefault="004F146B" w:rsidP="004363C8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D139A7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D139A7">
        <w:rPr>
          <w:b/>
          <w:sz w:val="28"/>
          <w:szCs w:val="28"/>
        </w:rPr>
        <w:t xml:space="preserve"> городского округа         </w:t>
      </w:r>
      <w:r>
        <w:rPr>
          <w:b/>
          <w:sz w:val="28"/>
          <w:szCs w:val="28"/>
        </w:rPr>
        <w:t xml:space="preserve">               </w:t>
      </w:r>
      <w:r w:rsidRPr="00D139A7"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 xml:space="preserve">  </w:t>
      </w:r>
      <w:r w:rsidRPr="00D139A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139A7">
        <w:rPr>
          <w:b/>
          <w:sz w:val="28"/>
          <w:szCs w:val="28"/>
        </w:rPr>
        <w:t xml:space="preserve"> </w:t>
      </w:r>
      <w:r w:rsidR="00B333A2">
        <w:rPr>
          <w:b/>
          <w:sz w:val="28"/>
          <w:szCs w:val="28"/>
        </w:rPr>
        <w:t xml:space="preserve">      </w:t>
      </w:r>
      <w:r w:rsidR="003979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С.П. Попов</w:t>
      </w:r>
      <w:bookmarkStart w:id="1" w:name="P1172"/>
      <w:bookmarkEnd w:id="1"/>
    </w:p>
    <w:sectPr w:rsidR="00FD1124" w:rsidRPr="00FD1124" w:rsidSect="002F123C">
      <w:headerReference w:type="default" r:id="rId32"/>
      <w:pgSz w:w="11906" w:h="16838"/>
      <w:pgMar w:top="1134" w:right="567" w:bottom="568" w:left="1843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A48" w:rsidRDefault="00F11A48">
      <w:r>
        <w:separator/>
      </w:r>
    </w:p>
  </w:endnote>
  <w:endnote w:type="continuationSeparator" w:id="0">
    <w:p w:rsidR="00F11A48" w:rsidRDefault="00F1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A48" w:rsidRDefault="00F11A48">
      <w:r>
        <w:separator/>
      </w:r>
    </w:p>
  </w:footnote>
  <w:footnote w:type="continuationSeparator" w:id="0">
    <w:p w:rsidR="00F11A48" w:rsidRDefault="00F11A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A48" w:rsidRPr="00473547" w:rsidRDefault="00BB2385">
    <w:pPr>
      <w:pStyle w:val="a8"/>
      <w:jc w:val="center"/>
      <w:rPr>
        <w:sz w:val="22"/>
        <w:szCs w:val="22"/>
      </w:rPr>
    </w:pPr>
    <w:r w:rsidRPr="00473547">
      <w:rPr>
        <w:sz w:val="22"/>
        <w:szCs w:val="22"/>
      </w:rPr>
      <w:fldChar w:fldCharType="begin"/>
    </w:r>
    <w:r w:rsidR="00F11A48" w:rsidRPr="00473547">
      <w:rPr>
        <w:sz w:val="22"/>
        <w:szCs w:val="22"/>
      </w:rPr>
      <w:instrText xml:space="preserve"> PAGE   \* MERGEFORMAT </w:instrText>
    </w:r>
    <w:r w:rsidRPr="00473547">
      <w:rPr>
        <w:sz w:val="22"/>
        <w:szCs w:val="22"/>
      </w:rPr>
      <w:fldChar w:fldCharType="separate"/>
    </w:r>
    <w:r w:rsidR="00F7718D">
      <w:rPr>
        <w:noProof/>
        <w:sz w:val="22"/>
        <w:szCs w:val="22"/>
      </w:rPr>
      <w:t>4</w:t>
    </w:r>
    <w:r w:rsidRPr="00473547">
      <w:rPr>
        <w:sz w:val="22"/>
        <w:szCs w:val="2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B156765"/>
    <w:multiLevelType w:val="hybridMultilevel"/>
    <w:tmpl w:val="41629E62"/>
    <w:lvl w:ilvl="0" w:tplc="9314E3C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E6F6F54"/>
    <w:multiLevelType w:val="hybridMultilevel"/>
    <w:tmpl w:val="0D0265E0"/>
    <w:lvl w:ilvl="0" w:tplc="E350EEF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01D3F50"/>
    <w:multiLevelType w:val="hybridMultilevel"/>
    <w:tmpl w:val="45E6FB10"/>
    <w:lvl w:ilvl="0" w:tplc="9C70ED46">
      <w:start w:val="3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71627AC"/>
    <w:multiLevelType w:val="hybridMultilevel"/>
    <w:tmpl w:val="AB020F10"/>
    <w:lvl w:ilvl="0" w:tplc="CCDCAC68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7A23246"/>
    <w:multiLevelType w:val="hybridMultilevel"/>
    <w:tmpl w:val="5DC84820"/>
    <w:lvl w:ilvl="0" w:tplc="AFC22E6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82375F0"/>
    <w:multiLevelType w:val="hybridMultilevel"/>
    <w:tmpl w:val="611CC5EE"/>
    <w:lvl w:ilvl="0" w:tplc="52B0C12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1595E30"/>
    <w:multiLevelType w:val="hybridMultilevel"/>
    <w:tmpl w:val="26C49BD8"/>
    <w:lvl w:ilvl="0" w:tplc="4E206FB8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EA876DF"/>
    <w:multiLevelType w:val="hybridMultilevel"/>
    <w:tmpl w:val="F654833A"/>
    <w:lvl w:ilvl="0" w:tplc="0BB6C8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EB04698"/>
    <w:multiLevelType w:val="hybridMultilevel"/>
    <w:tmpl w:val="F656FF92"/>
    <w:lvl w:ilvl="0" w:tplc="1018CD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0D7C69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08"/>
        </w:tabs>
        <w:ind w:left="200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728"/>
        </w:tabs>
        <w:ind w:left="272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48"/>
        </w:tabs>
        <w:ind w:left="344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08"/>
        </w:tabs>
        <w:ind w:left="3808" w:hanging="360"/>
      </w:pPr>
      <w:rPr>
        <w:rFonts w:hint="default"/>
      </w:rPr>
    </w:lvl>
  </w:abstractNum>
  <w:abstractNum w:abstractNumId="14">
    <w:nsid w:val="67E457EE"/>
    <w:multiLevelType w:val="multilevel"/>
    <w:tmpl w:val="F4A4E56A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  <w:b/>
      </w:rPr>
    </w:lvl>
  </w:abstractNum>
  <w:abstractNum w:abstractNumId="15">
    <w:nsid w:val="69C756D2"/>
    <w:multiLevelType w:val="multilevel"/>
    <w:tmpl w:val="1812D2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415821"/>
    <w:multiLevelType w:val="hybridMultilevel"/>
    <w:tmpl w:val="DC5C4C28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C9C5901"/>
    <w:multiLevelType w:val="multilevel"/>
    <w:tmpl w:val="60E8FCD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6DC86FAB"/>
    <w:multiLevelType w:val="multilevel"/>
    <w:tmpl w:val="39D8A0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>
    <w:nsid w:val="71F63DBC"/>
    <w:multiLevelType w:val="hybridMultilevel"/>
    <w:tmpl w:val="673870F0"/>
    <w:lvl w:ilvl="0" w:tplc="02FAA3F2">
      <w:start w:val="1"/>
      <w:numFmt w:val="decimal"/>
      <w:lvlText w:val="%1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18"/>
  </w:num>
  <w:num w:numId="7">
    <w:abstractNumId w:val="12"/>
  </w:num>
  <w:num w:numId="8">
    <w:abstractNumId w:val="16"/>
  </w:num>
  <w:num w:numId="9">
    <w:abstractNumId w:val="11"/>
  </w:num>
  <w:num w:numId="10">
    <w:abstractNumId w:val="10"/>
  </w:num>
  <w:num w:numId="11">
    <w:abstractNumId w:val="4"/>
  </w:num>
  <w:num w:numId="12">
    <w:abstractNumId w:val="8"/>
  </w:num>
  <w:num w:numId="13">
    <w:abstractNumId w:val="14"/>
  </w:num>
  <w:num w:numId="14">
    <w:abstractNumId w:val="7"/>
  </w:num>
  <w:num w:numId="15">
    <w:abstractNumId w:val="9"/>
  </w:num>
  <w:num w:numId="16">
    <w:abstractNumId w:val="19"/>
  </w:num>
  <w:num w:numId="17">
    <w:abstractNumId w:val="6"/>
  </w:num>
  <w:num w:numId="18">
    <w:abstractNumId w:val="5"/>
  </w:num>
  <w:num w:numId="19">
    <w:abstractNumId w:val="17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1B66"/>
    <w:rsid w:val="00002A4D"/>
    <w:rsid w:val="00003499"/>
    <w:rsid w:val="00004A8D"/>
    <w:rsid w:val="00005B68"/>
    <w:rsid w:val="00014119"/>
    <w:rsid w:val="000240CA"/>
    <w:rsid w:val="00026071"/>
    <w:rsid w:val="00035807"/>
    <w:rsid w:val="00041A75"/>
    <w:rsid w:val="00055DE2"/>
    <w:rsid w:val="00066302"/>
    <w:rsid w:val="00066843"/>
    <w:rsid w:val="00067C8B"/>
    <w:rsid w:val="000705CE"/>
    <w:rsid w:val="00077D36"/>
    <w:rsid w:val="00084C67"/>
    <w:rsid w:val="00085397"/>
    <w:rsid w:val="00092AFB"/>
    <w:rsid w:val="00095EB1"/>
    <w:rsid w:val="000963F9"/>
    <w:rsid w:val="000A0549"/>
    <w:rsid w:val="000A58E7"/>
    <w:rsid w:val="000B1257"/>
    <w:rsid w:val="000B1DFE"/>
    <w:rsid w:val="000B3D3F"/>
    <w:rsid w:val="000B55C3"/>
    <w:rsid w:val="000C1418"/>
    <w:rsid w:val="000D018D"/>
    <w:rsid w:val="000D2388"/>
    <w:rsid w:val="000E58A0"/>
    <w:rsid w:val="00103120"/>
    <w:rsid w:val="00103B4C"/>
    <w:rsid w:val="00104F8B"/>
    <w:rsid w:val="001158D8"/>
    <w:rsid w:val="0012426B"/>
    <w:rsid w:val="00126422"/>
    <w:rsid w:val="00132155"/>
    <w:rsid w:val="0013537A"/>
    <w:rsid w:val="0013643A"/>
    <w:rsid w:val="00142A30"/>
    <w:rsid w:val="00143D65"/>
    <w:rsid w:val="00152B31"/>
    <w:rsid w:val="0016299F"/>
    <w:rsid w:val="00171AA0"/>
    <w:rsid w:val="001907FE"/>
    <w:rsid w:val="00193538"/>
    <w:rsid w:val="001A37ED"/>
    <w:rsid w:val="001A4A56"/>
    <w:rsid w:val="001A6C54"/>
    <w:rsid w:val="001B080B"/>
    <w:rsid w:val="001B231B"/>
    <w:rsid w:val="001B240C"/>
    <w:rsid w:val="001C2F2C"/>
    <w:rsid w:val="001C6D64"/>
    <w:rsid w:val="001D0D39"/>
    <w:rsid w:val="001D3E8A"/>
    <w:rsid w:val="001D446A"/>
    <w:rsid w:val="001E0290"/>
    <w:rsid w:val="001E1F55"/>
    <w:rsid w:val="001F1AEA"/>
    <w:rsid w:val="001F1C22"/>
    <w:rsid w:val="001F4E4F"/>
    <w:rsid w:val="001F5FDC"/>
    <w:rsid w:val="00207345"/>
    <w:rsid w:val="00211573"/>
    <w:rsid w:val="002178F6"/>
    <w:rsid w:val="00221BF3"/>
    <w:rsid w:val="002275D5"/>
    <w:rsid w:val="00240EAC"/>
    <w:rsid w:val="00251B26"/>
    <w:rsid w:val="00253ACE"/>
    <w:rsid w:val="00257CB8"/>
    <w:rsid w:val="002659D3"/>
    <w:rsid w:val="00274ACC"/>
    <w:rsid w:val="00275461"/>
    <w:rsid w:val="002850CB"/>
    <w:rsid w:val="002868A4"/>
    <w:rsid w:val="00291924"/>
    <w:rsid w:val="002922F2"/>
    <w:rsid w:val="00292922"/>
    <w:rsid w:val="002943C4"/>
    <w:rsid w:val="00296889"/>
    <w:rsid w:val="002A0B11"/>
    <w:rsid w:val="002B7A58"/>
    <w:rsid w:val="002C3886"/>
    <w:rsid w:val="002C6A8F"/>
    <w:rsid w:val="002D03E3"/>
    <w:rsid w:val="002D187F"/>
    <w:rsid w:val="002D455E"/>
    <w:rsid w:val="002D5DAF"/>
    <w:rsid w:val="002D669C"/>
    <w:rsid w:val="002E12C1"/>
    <w:rsid w:val="002E12DA"/>
    <w:rsid w:val="002E6D9A"/>
    <w:rsid w:val="002E779F"/>
    <w:rsid w:val="002E7DBC"/>
    <w:rsid w:val="002F123C"/>
    <w:rsid w:val="002F42FB"/>
    <w:rsid w:val="002F5793"/>
    <w:rsid w:val="00302740"/>
    <w:rsid w:val="00307945"/>
    <w:rsid w:val="0031051B"/>
    <w:rsid w:val="00314149"/>
    <w:rsid w:val="00323E8D"/>
    <w:rsid w:val="00340E8B"/>
    <w:rsid w:val="00342333"/>
    <w:rsid w:val="003437B7"/>
    <w:rsid w:val="00344F4B"/>
    <w:rsid w:val="003466BF"/>
    <w:rsid w:val="00347C41"/>
    <w:rsid w:val="0035233C"/>
    <w:rsid w:val="003568B9"/>
    <w:rsid w:val="003665E8"/>
    <w:rsid w:val="00371AFA"/>
    <w:rsid w:val="00373DB4"/>
    <w:rsid w:val="0037575F"/>
    <w:rsid w:val="00377626"/>
    <w:rsid w:val="003778E2"/>
    <w:rsid w:val="00380FE1"/>
    <w:rsid w:val="00382DF4"/>
    <w:rsid w:val="00386030"/>
    <w:rsid w:val="003861A9"/>
    <w:rsid w:val="00391AA5"/>
    <w:rsid w:val="0039360A"/>
    <w:rsid w:val="00397994"/>
    <w:rsid w:val="003A1E6D"/>
    <w:rsid w:val="003A5EDD"/>
    <w:rsid w:val="003B2483"/>
    <w:rsid w:val="003B2C7F"/>
    <w:rsid w:val="003B37CC"/>
    <w:rsid w:val="003C0D4D"/>
    <w:rsid w:val="003C2B02"/>
    <w:rsid w:val="003C4E1A"/>
    <w:rsid w:val="003C5B31"/>
    <w:rsid w:val="003D1DBB"/>
    <w:rsid w:val="003D230F"/>
    <w:rsid w:val="003D5078"/>
    <w:rsid w:val="003E0841"/>
    <w:rsid w:val="003F0EDC"/>
    <w:rsid w:val="003F3B34"/>
    <w:rsid w:val="00400012"/>
    <w:rsid w:val="00406DEF"/>
    <w:rsid w:val="00410E11"/>
    <w:rsid w:val="004164FE"/>
    <w:rsid w:val="0042567C"/>
    <w:rsid w:val="004363C8"/>
    <w:rsid w:val="00440FC0"/>
    <w:rsid w:val="0044274B"/>
    <w:rsid w:val="004516A0"/>
    <w:rsid w:val="00455948"/>
    <w:rsid w:val="00467C76"/>
    <w:rsid w:val="00473547"/>
    <w:rsid w:val="00474A16"/>
    <w:rsid w:val="00483581"/>
    <w:rsid w:val="00495BBF"/>
    <w:rsid w:val="0049739D"/>
    <w:rsid w:val="004A1C36"/>
    <w:rsid w:val="004A1FDD"/>
    <w:rsid w:val="004A37BA"/>
    <w:rsid w:val="004A4164"/>
    <w:rsid w:val="004A5DBA"/>
    <w:rsid w:val="004C5E8B"/>
    <w:rsid w:val="004D41FC"/>
    <w:rsid w:val="004D4E95"/>
    <w:rsid w:val="004E3FDC"/>
    <w:rsid w:val="004E6A53"/>
    <w:rsid w:val="004F146B"/>
    <w:rsid w:val="004F209B"/>
    <w:rsid w:val="00506886"/>
    <w:rsid w:val="00507A68"/>
    <w:rsid w:val="00531CC3"/>
    <w:rsid w:val="00532B20"/>
    <w:rsid w:val="005433AE"/>
    <w:rsid w:val="0055521A"/>
    <w:rsid w:val="005664B8"/>
    <w:rsid w:val="005732FC"/>
    <w:rsid w:val="00575928"/>
    <w:rsid w:val="00580C86"/>
    <w:rsid w:val="0058443B"/>
    <w:rsid w:val="00585C53"/>
    <w:rsid w:val="005978BC"/>
    <w:rsid w:val="005A05FE"/>
    <w:rsid w:val="005A2BCC"/>
    <w:rsid w:val="005A5E0B"/>
    <w:rsid w:val="005A628B"/>
    <w:rsid w:val="005A773B"/>
    <w:rsid w:val="005B0619"/>
    <w:rsid w:val="005B0FAC"/>
    <w:rsid w:val="005B5C78"/>
    <w:rsid w:val="005B7FE9"/>
    <w:rsid w:val="005D0928"/>
    <w:rsid w:val="005D2B78"/>
    <w:rsid w:val="005D59AA"/>
    <w:rsid w:val="005D7F1C"/>
    <w:rsid w:val="005E1903"/>
    <w:rsid w:val="005E1F49"/>
    <w:rsid w:val="005F5C2A"/>
    <w:rsid w:val="005F5C31"/>
    <w:rsid w:val="00604BA9"/>
    <w:rsid w:val="00610701"/>
    <w:rsid w:val="0061092D"/>
    <w:rsid w:val="00611230"/>
    <w:rsid w:val="00617691"/>
    <w:rsid w:val="00620AB3"/>
    <w:rsid w:val="00630F5F"/>
    <w:rsid w:val="0063293D"/>
    <w:rsid w:val="006347D1"/>
    <w:rsid w:val="00640DBD"/>
    <w:rsid w:val="00652237"/>
    <w:rsid w:val="006554C6"/>
    <w:rsid w:val="00661524"/>
    <w:rsid w:val="00663A05"/>
    <w:rsid w:val="00666EFD"/>
    <w:rsid w:val="00675226"/>
    <w:rsid w:val="00681F7E"/>
    <w:rsid w:val="00691C67"/>
    <w:rsid w:val="00695EF4"/>
    <w:rsid w:val="006A13F7"/>
    <w:rsid w:val="006A62A9"/>
    <w:rsid w:val="006A71A7"/>
    <w:rsid w:val="006B1C69"/>
    <w:rsid w:val="006B1DDA"/>
    <w:rsid w:val="006B57A7"/>
    <w:rsid w:val="006B76F0"/>
    <w:rsid w:val="006D122A"/>
    <w:rsid w:val="006D380A"/>
    <w:rsid w:val="006D7246"/>
    <w:rsid w:val="006E4062"/>
    <w:rsid w:val="006E4C26"/>
    <w:rsid w:val="006F5D0F"/>
    <w:rsid w:val="007015DD"/>
    <w:rsid w:val="0070440E"/>
    <w:rsid w:val="00712A65"/>
    <w:rsid w:val="00713C64"/>
    <w:rsid w:val="0072244A"/>
    <w:rsid w:val="007248B0"/>
    <w:rsid w:val="007313B0"/>
    <w:rsid w:val="00732A55"/>
    <w:rsid w:val="007357D7"/>
    <w:rsid w:val="00741061"/>
    <w:rsid w:val="0074337D"/>
    <w:rsid w:val="00760608"/>
    <w:rsid w:val="00773A23"/>
    <w:rsid w:val="00775950"/>
    <w:rsid w:val="00786206"/>
    <w:rsid w:val="00792639"/>
    <w:rsid w:val="007929C4"/>
    <w:rsid w:val="00793B67"/>
    <w:rsid w:val="007A168F"/>
    <w:rsid w:val="007B4517"/>
    <w:rsid w:val="007C19FB"/>
    <w:rsid w:val="007C1B66"/>
    <w:rsid w:val="007D16B6"/>
    <w:rsid w:val="007D35F2"/>
    <w:rsid w:val="007E54B9"/>
    <w:rsid w:val="007F0A39"/>
    <w:rsid w:val="007F1250"/>
    <w:rsid w:val="007F64A6"/>
    <w:rsid w:val="00804A9A"/>
    <w:rsid w:val="008062DC"/>
    <w:rsid w:val="00813C6C"/>
    <w:rsid w:val="008231BE"/>
    <w:rsid w:val="0082376F"/>
    <w:rsid w:val="00824229"/>
    <w:rsid w:val="00832BA6"/>
    <w:rsid w:val="0083728A"/>
    <w:rsid w:val="0084051B"/>
    <w:rsid w:val="0084430D"/>
    <w:rsid w:val="00844870"/>
    <w:rsid w:val="00851944"/>
    <w:rsid w:val="00852E6C"/>
    <w:rsid w:val="00860456"/>
    <w:rsid w:val="00863510"/>
    <w:rsid w:val="00864840"/>
    <w:rsid w:val="0086486B"/>
    <w:rsid w:val="008655F9"/>
    <w:rsid w:val="00872C9E"/>
    <w:rsid w:val="00896115"/>
    <w:rsid w:val="00897B28"/>
    <w:rsid w:val="008A1805"/>
    <w:rsid w:val="008A1F56"/>
    <w:rsid w:val="008A3FCB"/>
    <w:rsid w:val="008B0065"/>
    <w:rsid w:val="008B4187"/>
    <w:rsid w:val="008B4C50"/>
    <w:rsid w:val="008B4CC3"/>
    <w:rsid w:val="008B5E19"/>
    <w:rsid w:val="008C10B3"/>
    <w:rsid w:val="008C3CA9"/>
    <w:rsid w:val="008C6907"/>
    <w:rsid w:val="008D18D4"/>
    <w:rsid w:val="008E0506"/>
    <w:rsid w:val="008E4A62"/>
    <w:rsid w:val="008F0BD8"/>
    <w:rsid w:val="008F1BF0"/>
    <w:rsid w:val="008F3ACF"/>
    <w:rsid w:val="00903788"/>
    <w:rsid w:val="0091307E"/>
    <w:rsid w:val="00914038"/>
    <w:rsid w:val="00917D66"/>
    <w:rsid w:val="00922FFF"/>
    <w:rsid w:val="009409ED"/>
    <w:rsid w:val="00941ABC"/>
    <w:rsid w:val="009506EB"/>
    <w:rsid w:val="00952BF6"/>
    <w:rsid w:val="00953126"/>
    <w:rsid w:val="00970D97"/>
    <w:rsid w:val="00975544"/>
    <w:rsid w:val="00975AFF"/>
    <w:rsid w:val="00976142"/>
    <w:rsid w:val="00980B86"/>
    <w:rsid w:val="009817A2"/>
    <w:rsid w:val="00982F41"/>
    <w:rsid w:val="009841BD"/>
    <w:rsid w:val="0098551E"/>
    <w:rsid w:val="0099443C"/>
    <w:rsid w:val="009A11AA"/>
    <w:rsid w:val="009A65AA"/>
    <w:rsid w:val="009A6B8E"/>
    <w:rsid w:val="009B3803"/>
    <w:rsid w:val="009B5F88"/>
    <w:rsid w:val="009B71EA"/>
    <w:rsid w:val="009D445E"/>
    <w:rsid w:val="009F0B39"/>
    <w:rsid w:val="009F1050"/>
    <w:rsid w:val="009F133E"/>
    <w:rsid w:val="009F5854"/>
    <w:rsid w:val="009F7203"/>
    <w:rsid w:val="00A0713A"/>
    <w:rsid w:val="00A10ED0"/>
    <w:rsid w:val="00A14F51"/>
    <w:rsid w:val="00A25D83"/>
    <w:rsid w:val="00A304AA"/>
    <w:rsid w:val="00A309E8"/>
    <w:rsid w:val="00A32FDA"/>
    <w:rsid w:val="00A36993"/>
    <w:rsid w:val="00A54149"/>
    <w:rsid w:val="00A6019C"/>
    <w:rsid w:val="00A61C28"/>
    <w:rsid w:val="00A74421"/>
    <w:rsid w:val="00A77DDF"/>
    <w:rsid w:val="00A8011D"/>
    <w:rsid w:val="00A82248"/>
    <w:rsid w:val="00A831CE"/>
    <w:rsid w:val="00A84A62"/>
    <w:rsid w:val="00A85454"/>
    <w:rsid w:val="00A85641"/>
    <w:rsid w:val="00A86B5A"/>
    <w:rsid w:val="00A90FE9"/>
    <w:rsid w:val="00A958F4"/>
    <w:rsid w:val="00AA1D1C"/>
    <w:rsid w:val="00AA1D6E"/>
    <w:rsid w:val="00AA21BB"/>
    <w:rsid w:val="00AA52DD"/>
    <w:rsid w:val="00AA7050"/>
    <w:rsid w:val="00AA7051"/>
    <w:rsid w:val="00AB61B3"/>
    <w:rsid w:val="00AB71E7"/>
    <w:rsid w:val="00AD00A4"/>
    <w:rsid w:val="00AD2D32"/>
    <w:rsid w:val="00AE5C96"/>
    <w:rsid w:val="00AF65A1"/>
    <w:rsid w:val="00B00D65"/>
    <w:rsid w:val="00B02D7D"/>
    <w:rsid w:val="00B13825"/>
    <w:rsid w:val="00B14EC3"/>
    <w:rsid w:val="00B155E5"/>
    <w:rsid w:val="00B15C50"/>
    <w:rsid w:val="00B25C8E"/>
    <w:rsid w:val="00B3229D"/>
    <w:rsid w:val="00B32C11"/>
    <w:rsid w:val="00B333A2"/>
    <w:rsid w:val="00B3645D"/>
    <w:rsid w:val="00B431FE"/>
    <w:rsid w:val="00B44739"/>
    <w:rsid w:val="00B46E96"/>
    <w:rsid w:val="00B52A49"/>
    <w:rsid w:val="00B5444D"/>
    <w:rsid w:val="00B612DE"/>
    <w:rsid w:val="00B619E9"/>
    <w:rsid w:val="00B6582E"/>
    <w:rsid w:val="00B73746"/>
    <w:rsid w:val="00B75BE0"/>
    <w:rsid w:val="00B7737C"/>
    <w:rsid w:val="00B80C97"/>
    <w:rsid w:val="00B80DC0"/>
    <w:rsid w:val="00B9320F"/>
    <w:rsid w:val="00B9572E"/>
    <w:rsid w:val="00BA2AC9"/>
    <w:rsid w:val="00BA5604"/>
    <w:rsid w:val="00BB09A2"/>
    <w:rsid w:val="00BB2385"/>
    <w:rsid w:val="00BB2DAC"/>
    <w:rsid w:val="00BB32DB"/>
    <w:rsid w:val="00BB4FD0"/>
    <w:rsid w:val="00BB559F"/>
    <w:rsid w:val="00BD6DA6"/>
    <w:rsid w:val="00BE07BC"/>
    <w:rsid w:val="00BE182C"/>
    <w:rsid w:val="00BE3855"/>
    <w:rsid w:val="00BE634A"/>
    <w:rsid w:val="00BE6605"/>
    <w:rsid w:val="00BF75EC"/>
    <w:rsid w:val="00C01E98"/>
    <w:rsid w:val="00C02896"/>
    <w:rsid w:val="00C10FB4"/>
    <w:rsid w:val="00C11543"/>
    <w:rsid w:val="00C127A8"/>
    <w:rsid w:val="00C203E4"/>
    <w:rsid w:val="00C33911"/>
    <w:rsid w:val="00C35C9C"/>
    <w:rsid w:val="00C42FDC"/>
    <w:rsid w:val="00C47523"/>
    <w:rsid w:val="00C60138"/>
    <w:rsid w:val="00C60A3C"/>
    <w:rsid w:val="00C65635"/>
    <w:rsid w:val="00C71190"/>
    <w:rsid w:val="00C775C3"/>
    <w:rsid w:val="00C77D58"/>
    <w:rsid w:val="00C8169C"/>
    <w:rsid w:val="00C81785"/>
    <w:rsid w:val="00C85D3A"/>
    <w:rsid w:val="00C86D5F"/>
    <w:rsid w:val="00C90F50"/>
    <w:rsid w:val="00C94AE1"/>
    <w:rsid w:val="00CA2887"/>
    <w:rsid w:val="00CA532A"/>
    <w:rsid w:val="00CA7FE0"/>
    <w:rsid w:val="00CB1155"/>
    <w:rsid w:val="00CB2DA9"/>
    <w:rsid w:val="00CB6ED8"/>
    <w:rsid w:val="00CC405D"/>
    <w:rsid w:val="00CD0B1B"/>
    <w:rsid w:val="00CD16B7"/>
    <w:rsid w:val="00CD28A4"/>
    <w:rsid w:val="00CD38B1"/>
    <w:rsid w:val="00CE0BB6"/>
    <w:rsid w:val="00CE297F"/>
    <w:rsid w:val="00CE4CD5"/>
    <w:rsid w:val="00CE5CB4"/>
    <w:rsid w:val="00CF3A26"/>
    <w:rsid w:val="00CF7259"/>
    <w:rsid w:val="00D13037"/>
    <w:rsid w:val="00D135F3"/>
    <w:rsid w:val="00D139A7"/>
    <w:rsid w:val="00D276B9"/>
    <w:rsid w:val="00D30AD9"/>
    <w:rsid w:val="00D3205B"/>
    <w:rsid w:val="00D32F64"/>
    <w:rsid w:val="00D346F4"/>
    <w:rsid w:val="00D35473"/>
    <w:rsid w:val="00D40A30"/>
    <w:rsid w:val="00D42659"/>
    <w:rsid w:val="00D45964"/>
    <w:rsid w:val="00D462F8"/>
    <w:rsid w:val="00D465B1"/>
    <w:rsid w:val="00D47E3C"/>
    <w:rsid w:val="00D51EE8"/>
    <w:rsid w:val="00D61654"/>
    <w:rsid w:val="00D722CE"/>
    <w:rsid w:val="00D76DB4"/>
    <w:rsid w:val="00D83911"/>
    <w:rsid w:val="00D92F64"/>
    <w:rsid w:val="00D97321"/>
    <w:rsid w:val="00D973EA"/>
    <w:rsid w:val="00DA5F36"/>
    <w:rsid w:val="00DB1B7F"/>
    <w:rsid w:val="00DB61D1"/>
    <w:rsid w:val="00DC097A"/>
    <w:rsid w:val="00DC1794"/>
    <w:rsid w:val="00DD1D54"/>
    <w:rsid w:val="00DD5B42"/>
    <w:rsid w:val="00DD63E9"/>
    <w:rsid w:val="00DE750E"/>
    <w:rsid w:val="00E06553"/>
    <w:rsid w:val="00E10EDC"/>
    <w:rsid w:val="00E14F96"/>
    <w:rsid w:val="00E2078F"/>
    <w:rsid w:val="00E22230"/>
    <w:rsid w:val="00E22DAC"/>
    <w:rsid w:val="00E3675A"/>
    <w:rsid w:val="00E3713C"/>
    <w:rsid w:val="00E41137"/>
    <w:rsid w:val="00E44F3F"/>
    <w:rsid w:val="00E452D0"/>
    <w:rsid w:val="00E4719C"/>
    <w:rsid w:val="00E511E3"/>
    <w:rsid w:val="00E519F2"/>
    <w:rsid w:val="00E52916"/>
    <w:rsid w:val="00E651E8"/>
    <w:rsid w:val="00E805FC"/>
    <w:rsid w:val="00E84AA8"/>
    <w:rsid w:val="00E854B7"/>
    <w:rsid w:val="00E8551C"/>
    <w:rsid w:val="00E931B3"/>
    <w:rsid w:val="00EA43E3"/>
    <w:rsid w:val="00EA4FD3"/>
    <w:rsid w:val="00EA6AAC"/>
    <w:rsid w:val="00EB5ED4"/>
    <w:rsid w:val="00EC7BB3"/>
    <w:rsid w:val="00ED012F"/>
    <w:rsid w:val="00EE5517"/>
    <w:rsid w:val="00EE6A02"/>
    <w:rsid w:val="00EF3E0F"/>
    <w:rsid w:val="00EF6B4D"/>
    <w:rsid w:val="00F029E7"/>
    <w:rsid w:val="00F11A48"/>
    <w:rsid w:val="00F27698"/>
    <w:rsid w:val="00F5095B"/>
    <w:rsid w:val="00F53207"/>
    <w:rsid w:val="00F60120"/>
    <w:rsid w:val="00F64C04"/>
    <w:rsid w:val="00F732FB"/>
    <w:rsid w:val="00F7718D"/>
    <w:rsid w:val="00F8510D"/>
    <w:rsid w:val="00F85F04"/>
    <w:rsid w:val="00F86564"/>
    <w:rsid w:val="00F91153"/>
    <w:rsid w:val="00FB0D15"/>
    <w:rsid w:val="00FB7733"/>
    <w:rsid w:val="00FB7EAF"/>
    <w:rsid w:val="00FC0529"/>
    <w:rsid w:val="00FC23B1"/>
    <w:rsid w:val="00FC45DB"/>
    <w:rsid w:val="00FC4BF9"/>
    <w:rsid w:val="00FC4ED0"/>
    <w:rsid w:val="00FD07F5"/>
    <w:rsid w:val="00FD1124"/>
    <w:rsid w:val="00FD3858"/>
    <w:rsid w:val="00FD4BC6"/>
    <w:rsid w:val="00FE1E6E"/>
    <w:rsid w:val="00FE2222"/>
    <w:rsid w:val="00FF4352"/>
    <w:rsid w:val="00FF6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50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619E9"/>
    <w:pPr>
      <w:keepNext/>
      <w:suppressAutoHyphens w:val="0"/>
      <w:jc w:val="both"/>
      <w:outlineLvl w:val="1"/>
    </w:pPr>
    <w:rPr>
      <w:b/>
      <w:color w:val="00000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19E9"/>
    <w:pPr>
      <w:keepNext/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F146B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02D7D"/>
  </w:style>
  <w:style w:type="character" w:styleId="a3">
    <w:name w:val="page number"/>
    <w:basedOn w:val="1"/>
    <w:rsid w:val="00B02D7D"/>
  </w:style>
  <w:style w:type="character" w:customStyle="1" w:styleId="a4">
    <w:name w:val="Символ нумерации"/>
    <w:rsid w:val="00B02D7D"/>
  </w:style>
  <w:style w:type="character" w:styleId="a5">
    <w:name w:val="Hyperlink"/>
    <w:rsid w:val="00B02D7D"/>
    <w:rPr>
      <w:color w:val="000080"/>
      <w:u w:val="single"/>
    </w:rPr>
  </w:style>
  <w:style w:type="paragraph" w:customStyle="1" w:styleId="10">
    <w:name w:val="Заголовок1"/>
    <w:basedOn w:val="a"/>
    <w:next w:val="a6"/>
    <w:rsid w:val="00B02D7D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6">
    <w:name w:val="Body Text"/>
    <w:basedOn w:val="a"/>
    <w:rsid w:val="00B02D7D"/>
    <w:pPr>
      <w:spacing w:after="120"/>
    </w:pPr>
  </w:style>
  <w:style w:type="paragraph" w:styleId="a7">
    <w:name w:val="List"/>
    <w:basedOn w:val="a6"/>
    <w:rsid w:val="00B02D7D"/>
    <w:rPr>
      <w:rFonts w:ascii="Arial" w:hAnsi="Arial" w:cs="Lohit Hindi"/>
    </w:rPr>
  </w:style>
  <w:style w:type="paragraph" w:customStyle="1" w:styleId="11">
    <w:name w:val="Название1"/>
    <w:basedOn w:val="a"/>
    <w:rsid w:val="00B02D7D"/>
    <w:pPr>
      <w:suppressLineNumbers/>
      <w:spacing w:before="120" w:after="120"/>
    </w:pPr>
    <w:rPr>
      <w:rFonts w:ascii="Arial" w:hAnsi="Arial" w:cs="Lohit Hindi"/>
      <w:i/>
      <w:iCs/>
      <w:sz w:val="20"/>
    </w:rPr>
  </w:style>
  <w:style w:type="paragraph" w:customStyle="1" w:styleId="12">
    <w:name w:val="Указатель1"/>
    <w:basedOn w:val="a"/>
    <w:rsid w:val="00B02D7D"/>
    <w:pPr>
      <w:suppressLineNumbers/>
    </w:pPr>
    <w:rPr>
      <w:rFonts w:ascii="Arial" w:hAnsi="Arial" w:cs="Lohit Hindi"/>
    </w:rPr>
  </w:style>
  <w:style w:type="paragraph" w:styleId="a8">
    <w:name w:val="header"/>
    <w:basedOn w:val="a"/>
    <w:link w:val="a9"/>
    <w:uiPriority w:val="99"/>
    <w:rsid w:val="00B02D7D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B02D7D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rsid w:val="00B02D7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Normal">
    <w:name w:val="ConsNormal"/>
    <w:rsid w:val="00B02D7D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a">
    <w:name w:val="Balloon Text"/>
    <w:basedOn w:val="a"/>
    <w:rsid w:val="00B02D7D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6"/>
    <w:rsid w:val="00B02D7D"/>
  </w:style>
  <w:style w:type="paragraph" w:styleId="ac">
    <w:name w:val="footer"/>
    <w:basedOn w:val="a"/>
    <w:rsid w:val="00B02D7D"/>
    <w:pPr>
      <w:suppressLineNumbers/>
      <w:tabs>
        <w:tab w:val="center" w:pos="4819"/>
        <w:tab w:val="right" w:pos="9638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73547"/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619E9"/>
    <w:rPr>
      <w:b/>
      <w:color w:val="000000"/>
      <w:sz w:val="24"/>
    </w:rPr>
  </w:style>
  <w:style w:type="character" w:customStyle="1" w:styleId="30">
    <w:name w:val="Заголовок 3 Знак"/>
    <w:basedOn w:val="a0"/>
    <w:link w:val="3"/>
    <w:semiHidden/>
    <w:rsid w:val="00B619E9"/>
    <w:rPr>
      <w:rFonts w:ascii="Cambria" w:hAnsi="Cambria"/>
      <w:b/>
      <w:bCs/>
      <w:sz w:val="26"/>
      <w:szCs w:val="26"/>
    </w:rPr>
  </w:style>
  <w:style w:type="paragraph" w:customStyle="1" w:styleId="ConsPlusTitle">
    <w:name w:val="ConsPlusTitle"/>
    <w:rsid w:val="0031414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List Paragraph"/>
    <w:basedOn w:val="a"/>
    <w:uiPriority w:val="34"/>
    <w:qFormat/>
    <w:rsid w:val="00314149"/>
    <w:pPr>
      <w:suppressAutoHyphens w:val="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Revision"/>
    <w:hidden/>
    <w:uiPriority w:val="99"/>
    <w:semiHidden/>
    <w:rsid w:val="00F53207"/>
    <w:rPr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4F146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ar-SA"/>
    </w:rPr>
  </w:style>
  <w:style w:type="paragraph" w:customStyle="1" w:styleId="listparagraph">
    <w:name w:val="listparagraph"/>
    <w:basedOn w:val="a"/>
    <w:rsid w:val="00C6563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FE1E6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3A7342A0E4185F1BECCFC54D3AF392D46B20ADBD35234E3EA7311E73E645D15E6FBC9AD49F7DAD58FBBFF5905DBD85D93BB012409350BA1B8C7AD0x8o6G" TargetMode="External"/><Relationship Id="rId18" Type="http://schemas.openxmlformats.org/officeDocument/2006/relationships/hyperlink" Target="consultantplus://offline/ref=3A7342A0E4185F1BECCFC54D3AF392D46B20ADBD37264C39AD311E73E645D15E6FBC9AD49F7DAD58FBBFF5905DBD85D93BB012409350BA1B8C7AD0x8o6G" TargetMode="External"/><Relationship Id="rId26" Type="http://schemas.openxmlformats.org/officeDocument/2006/relationships/hyperlink" Target="consultantplus://offline/ref=3A7342A0E4185F1BECCFC54D3AF392D46B20ADBD31254B39A83E4379EE1CDD5C68B3C5C39834A159FBBFF59650E280CC2AE81E478B4EB9069078D286x8o5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A7342A0E4185F1BECCFC54D3AF392D46B20ADBD38224B3EAF311E73E645D15E6FBC9AD49F7DAD58FBBFF5905DBD85D93BB012409350BA1B8C7AD0x8o6G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A7342A0E4185F1BECCFC54D3AF392D46B20ADBD35244335AC311E73E645D15E6FBC9AD49F7DAD58FBBFF5915DBD85D93BB012409350BA1B8C7AD0x8o6G" TargetMode="External"/><Relationship Id="rId17" Type="http://schemas.openxmlformats.org/officeDocument/2006/relationships/hyperlink" Target="consultantplus://offline/ref=3A7342A0E4185F1BECCFC54D3AF392D46B20ADBD35224F3DAC311E73E645D15E6FBC9AD49F7DAD58FBBFF5905DBD85D93BB012409350BA1B8C7AD0x8o6G" TargetMode="External"/><Relationship Id="rId25" Type="http://schemas.openxmlformats.org/officeDocument/2006/relationships/hyperlink" Target="consultantplus://offline/ref=3A7342A0E4185F1BECCFC54D3AF392D46B20ADBD31254B39AB3B4379EE1CDD5C68B3C5C39834A159FBBFF59650E280CC2AE81E478B4EB9069078D286x8o5G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7342A0E4185F1BECCFC54D3AF392D46B20ADBD35234E35AB311E73E645D15E6FBC9AD49F7DAD58FBBFF5915DBD85D93BB012409350BA1B8C7AD0x8o6G" TargetMode="External"/><Relationship Id="rId20" Type="http://schemas.openxmlformats.org/officeDocument/2006/relationships/hyperlink" Target="consultantplus://offline/ref=3A7342A0E4185F1BECCFC54D3AF392D46B20ADBD38244E38A8311E73E645D15E6FBC9AD49F7DAD58FBBFF5905DBD85D93BB012409350BA1B8C7AD0x8o6G" TargetMode="External"/><Relationship Id="rId29" Type="http://schemas.openxmlformats.org/officeDocument/2006/relationships/hyperlink" Target="consultantplus://offline/ref=3A7342A0E4185F1BECCFC54D3AF392D46B20ADBD3123433AAA384379EE1CDD5C68B3C5C39834A159FBBFF59650E280CC2AE81E478B4EB9069078D286x8o5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A7342A0E4185F1BECCFC54D3AF392D46B20ADBD35234E39A6311E73E645D15E6FBC9AD49F7DAD58FBBFF5915DBD85D93BB012409350BA1B8C7AD0x8o6G" TargetMode="External"/><Relationship Id="rId24" Type="http://schemas.openxmlformats.org/officeDocument/2006/relationships/hyperlink" Target="consultantplus://offline/ref=3A7342A0E4185F1BECCFC54D3AF392D46B20ADBD31264A34A93C4379EE1CDD5C68B3C5C39834A159FBBFF59653E280CC2AE81E478B4EB9069078D286x8o5G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A7342A0E4185F1BECCFC54D3AF392D46B20ADBD332E4238AF311E73E645D15E6FBC9AD49F7DAD58FBBFF5915DBD85D93BB012409350BA1B8C7AD0x8o6G" TargetMode="External"/><Relationship Id="rId23" Type="http://schemas.openxmlformats.org/officeDocument/2006/relationships/hyperlink" Target="consultantplus://offline/ref=3A7342A0E4185F1BECCFC54D3AF392D46B20ADBD31274239A83D4379EE1CDD5C68B3C5C39834A159FBBFF59650E280CC2AE81E478B4EB9069078D286x8o5G" TargetMode="External"/><Relationship Id="rId28" Type="http://schemas.openxmlformats.org/officeDocument/2006/relationships/hyperlink" Target="consultantplus://offline/ref=3A7342A0E4185F1BECCFC54D3AF392D46B20ADBD31234E3EAE3C4379EE1CDD5C68B3C5C39834A159FBBFF59651E280CC2AE81E478B4EB9069078D286x8o5G" TargetMode="External"/><Relationship Id="rId10" Type="http://schemas.openxmlformats.org/officeDocument/2006/relationships/hyperlink" Target="consultantplus://offline/ref=3A7342A0E4185F1BECCFC54D3AF392D46B20ADBD35234E3EA9311E73E645D15E6FBC9AD49F7DAD58FBBFF5915DBD85D93BB012409350BA1B8C7AD0x8o6G" TargetMode="External"/><Relationship Id="rId19" Type="http://schemas.openxmlformats.org/officeDocument/2006/relationships/hyperlink" Target="consultantplus://offline/ref=3A7342A0E4185F1BECCFC54D3AF392D46B20ADBD37224F3AAE311E73E645D15E6FBC9AD49F7DAD58FBBFF5905DBD85D93BB012409350BA1B8C7AD0x8o6G" TargetMode="External"/><Relationship Id="rId31" Type="http://schemas.openxmlformats.org/officeDocument/2006/relationships/hyperlink" Target="consultantplus://offline/ref=AEAA4E560CB3E0826B596E852891780FBE62795C57A033E1A4DA896EF89E83D1496AC7D07D3BB45BE960354C1BJ8Y3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consultantplus://offline/ref=3A7342A0E4185F1BECCFC54D3AF392D46B20ADBD35234E39AE311E73E645D15E6FBC9AD49F7DAD58FBBFF5905DBD85D93BB012409350BA1B8C7AD0x8o6G" TargetMode="External"/><Relationship Id="rId22" Type="http://schemas.openxmlformats.org/officeDocument/2006/relationships/hyperlink" Target="consultantplus://offline/ref=3A7342A0E4185F1BECCFC54D3AF392D46B20ADBD392E4A3EA9311E73E645D15E6FBC9AD49F7DAD58FBBFF5905DBD85D93BB012409350BA1B8C7AD0x8o6G" TargetMode="External"/><Relationship Id="rId27" Type="http://schemas.openxmlformats.org/officeDocument/2006/relationships/hyperlink" Target="consultantplus://offline/ref=3A7342A0E4185F1BECCFC54D3AF392D46B20ADBD3123483EAE3E4379EE1CDD5C68B3C5C39834A159FBBFF59651E280CC2AE81E478B4EB9069078D286x8o5G" TargetMode="External"/><Relationship Id="rId30" Type="http://schemas.openxmlformats.org/officeDocument/2006/relationships/hyperlink" Target="consultantplus://offline/ref=A13A7EB6D948DCF05BC167B0C364C292D127058E42420448D4AEBA5051F634937EBDFE5AB903284205A2FD525F9ABB1B5CC76706A0EE95DA25183E0F5BfAH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A72E3-A240-486B-AC19-0BD1851B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1875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vt:lpstr>
    </vt:vector>
  </TitlesOfParts>
  <Company>Grizli777</Company>
  <LinksUpToDate>false</LinksUpToDate>
  <CharactersWithSpaces>12540</CharactersWithSpaces>
  <SharedDoc>false</SharedDoc>
  <HLinks>
    <vt:vector size="78" baseType="variant">
      <vt:variant>
        <vt:i4>1704021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consultantplus://offline/ref=F70393AB75C1970EB2F80A85C3C6F111D1D754E03A928468F20718DBFB7CE4BFBF81FCEBFAFDC8C37EF5433D86A8D2DE97BC7EF8331CLBE</vt:lpwstr>
      </vt:variant>
      <vt:variant>
        <vt:lpwstr/>
      </vt:variant>
      <vt:variant>
        <vt:i4>7340129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consultantplus://offline/ref=F70393AB75C1970EB2F81488D5AAAD19D4DB0AEE3B90873AA9561E8CA42CE2EAFFC1FAB6B8BECE962FB1163280A1988FD2F771FA33D4B2A28664065F17LBE</vt:lpwstr>
      </vt:variant>
      <vt:variant>
        <vt:lpwstr/>
      </vt:variant>
      <vt:variant>
        <vt:i4>6553707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consultantplus://offline/ref=5382CE489EF26EA99070E60520F2F8858C493E7CA43DB19347F01407579CE40C489F91067E768E88D3F9C7A84DC2EC3BAADE0A68CB6B7BED78BB9917WFf4E</vt:lpwstr>
      </vt:variant>
      <vt:variant>
        <vt:lpwstr/>
      </vt:variant>
      <vt:variant>
        <vt:i4>6553661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consultantplus://offline/ref=5382CE489EF26EA99070E60520F2F8858C493E7CA43DB19347F01407579CE40C489F91067E768E88D3FAC3AE43C2EC3BAADE0A68CB6B7BED78BB9917WFf4E</vt:lpwstr>
      </vt:variant>
      <vt:variant>
        <vt:lpwstr/>
      </vt:variant>
      <vt:variant>
        <vt:i4>2949182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consultantplus://offline/ref=844E1B65120C9FBFD8F34BB04D970FC715E89F155C17D94E845F8EB3B1751C1D5F4BBEAB97DD749E18DC31E25CE088418F38BA84488897C3D7300B69gEB7E</vt:lpwstr>
      </vt:variant>
      <vt:variant>
        <vt:lpwstr/>
      </vt:variant>
      <vt:variant>
        <vt:i4>2949231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consultantplus://offline/ref=844E1B65120C9FBFD8F34BB04D970FC715E89F155C17D94E845F8EB3B1751C1D5F4BBEAB97DD749E18DC31E353E088418F38BA84488897C3D7300B69gEB7E</vt:lpwstr>
      </vt:variant>
      <vt:variant>
        <vt:lpwstr/>
      </vt:variant>
      <vt:variant>
        <vt:i4>2949230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consultantplus://offline/ref=844E1B65120C9FBFD8F34BB04D970FC715E89F155C17D94E845F8EB3B1751C1D5F4BBEAB97DD749E18DC31E352E088418F38BA84488897C3D7300B69gEB7E</vt:lpwstr>
      </vt:variant>
      <vt:variant>
        <vt:lpwstr/>
      </vt:variant>
      <vt:variant>
        <vt:i4>2949178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consultantplus://offline/ref=844E1B65120C9FBFD8F34BB04D970FC715E89F155C17D94E845F8EB3B1751C1D5F4BBEAB97DD749E18DC31E35FE088418F38BA84488897C3D7300B69gEB7E</vt:lpwstr>
      </vt:variant>
      <vt:variant>
        <vt:lpwstr/>
      </vt:variant>
      <vt:variant>
        <vt:i4>3735661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consultantplus://offline/ref=D1B66562A93F096E269E6556FAF2149788835D68D23ABCBED72DB6D17124CF2F7CB89B7F2AA2E1ADC30FCA92FA1A2CD0B0A5117AEB3F3A7CCF1580D0s15AD</vt:lpwstr>
      </vt:variant>
      <vt:variant>
        <vt:lpwstr/>
      </vt:variant>
      <vt:variant>
        <vt:i4>3735609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consultantplus://offline/ref=D1B66562A93F096E269E6556FAF2149788835D68D23ABCBED72DB6D17124CF2F7CB89B7F2AA2E1ADC30DCB96F01A2CD0B0A5117AEB3F3A7CCF1580D0s15AD</vt:lpwstr>
      </vt:variant>
      <vt:variant>
        <vt:lpwstr/>
      </vt:variant>
      <vt:variant>
        <vt:i4>3735610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consultantplus://offline/ref=D1B66562A93F096E269E6556FAF2149788835D68D23ABCBED72DB6D17124CF2F7CB89B7F2AA2E1ADC30DCB96F31A2CD0B0A5117AEB3F3A7CCF1580D0s15AD</vt:lpwstr>
      </vt:variant>
      <vt:variant>
        <vt:lpwstr/>
      </vt:variant>
      <vt:variant>
        <vt:i4>7143481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consultantplus://offline/ref=C842618119D13AE389E7B1508D1EB90CEE4D839C9C8CF8DFDF02026365DCB43A61B134478DF8D08214EC58E6073C725DA7E05CFCD0644C7EB8082A12T73BD</vt:lpwstr>
      </vt:variant>
      <vt:variant>
        <vt:lpwstr/>
      </vt:variant>
      <vt:variant>
        <vt:i4>2359402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consultantplus://offline/ref=C66A0FB4B3108744B4FC5BD091B3A16D195216D7EE1F9F51573AE79B3979DA22A5DE92D81EAFDD03D52DD284849BB4AE3A00AC9313873A3B793939F9B218D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Рассмотрев проект муниципального правового акта, внесенного Главой городского округа Похвистнево, руководствуясь статьей 21 Устава городского округа Похвистнево, Дума городского округа Похвистнево</dc:title>
  <dc:creator>Бахман</dc:creator>
  <cp:lastModifiedBy>Пензин Евгений Анатольевич</cp:lastModifiedBy>
  <cp:revision>2</cp:revision>
  <cp:lastPrinted>2022-04-04T09:45:00Z</cp:lastPrinted>
  <dcterms:created xsi:type="dcterms:W3CDTF">2022-04-04T09:46:00Z</dcterms:created>
  <dcterms:modified xsi:type="dcterms:W3CDTF">2022-04-04T09:46:00Z</dcterms:modified>
</cp:coreProperties>
</file>